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0844" w:rsidRDefault="00140844" w:rsidP="004F778D">
      <w:pPr>
        <w:spacing w:line="240" w:lineRule="auto"/>
        <w:ind w:left="4678" w:hanging="11"/>
        <w:jc w:val="right"/>
        <w:rPr>
          <w:b/>
          <w:sz w:val="24"/>
          <w:szCs w:val="24"/>
        </w:rPr>
      </w:pPr>
      <w:bookmarkStart w:id="0" w:name="_Hlt447028322"/>
    </w:p>
    <w:p w:rsidR="00437EF3" w:rsidRDefault="00437EF3" w:rsidP="004F778D">
      <w:pPr>
        <w:spacing w:line="240" w:lineRule="auto"/>
        <w:ind w:left="4678" w:hanging="11"/>
        <w:jc w:val="right"/>
        <w:rPr>
          <w:b/>
          <w:sz w:val="24"/>
          <w:szCs w:val="24"/>
        </w:rPr>
      </w:pPr>
    </w:p>
    <w:p w:rsidR="00437EF3" w:rsidRDefault="00437EF3" w:rsidP="004F778D">
      <w:pPr>
        <w:spacing w:line="240" w:lineRule="auto"/>
        <w:ind w:left="4678" w:hanging="11"/>
        <w:jc w:val="right"/>
        <w:rPr>
          <w:b/>
          <w:sz w:val="24"/>
          <w:szCs w:val="24"/>
        </w:rPr>
      </w:pPr>
    </w:p>
    <w:p w:rsidR="00437EF3" w:rsidRDefault="00437EF3" w:rsidP="004F778D">
      <w:pPr>
        <w:spacing w:line="240" w:lineRule="auto"/>
        <w:ind w:left="4678" w:hanging="11"/>
        <w:jc w:val="right"/>
        <w:rPr>
          <w:b/>
          <w:sz w:val="24"/>
          <w:szCs w:val="24"/>
        </w:rPr>
      </w:pPr>
    </w:p>
    <w:p w:rsidR="00437EF3" w:rsidRDefault="00437EF3" w:rsidP="004F778D">
      <w:pPr>
        <w:spacing w:line="240" w:lineRule="auto"/>
        <w:ind w:left="4678" w:hanging="11"/>
        <w:jc w:val="right"/>
        <w:rPr>
          <w:b/>
          <w:sz w:val="24"/>
          <w:szCs w:val="24"/>
        </w:rPr>
      </w:pPr>
    </w:p>
    <w:p w:rsidR="00437EF3" w:rsidRDefault="00437EF3" w:rsidP="004F778D">
      <w:pPr>
        <w:spacing w:line="240" w:lineRule="auto"/>
        <w:ind w:left="4678" w:hanging="11"/>
        <w:jc w:val="right"/>
        <w:rPr>
          <w:b/>
          <w:sz w:val="24"/>
          <w:szCs w:val="24"/>
        </w:rPr>
      </w:pPr>
    </w:p>
    <w:p w:rsidR="00437EF3" w:rsidRDefault="00437EF3" w:rsidP="004F778D">
      <w:pPr>
        <w:spacing w:line="240" w:lineRule="auto"/>
        <w:ind w:left="4678" w:hanging="11"/>
        <w:jc w:val="right"/>
        <w:rPr>
          <w:b/>
          <w:sz w:val="24"/>
          <w:szCs w:val="24"/>
        </w:rPr>
      </w:pPr>
    </w:p>
    <w:p w:rsidR="00437EF3" w:rsidRDefault="00437EF3" w:rsidP="004F778D">
      <w:pPr>
        <w:spacing w:line="240" w:lineRule="auto"/>
        <w:ind w:left="4678" w:hanging="11"/>
        <w:jc w:val="right"/>
        <w:rPr>
          <w:b/>
          <w:sz w:val="24"/>
          <w:szCs w:val="24"/>
        </w:rPr>
      </w:pPr>
      <w:bookmarkStart w:id="1" w:name="_GoBack"/>
      <w:bookmarkEnd w:id="1"/>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4F778D" w:rsidRPr="00CC1D59" w:rsidRDefault="004F778D" w:rsidP="004F778D">
      <w:pPr>
        <w:spacing w:line="240" w:lineRule="auto"/>
        <w:ind w:left="4678" w:hanging="11"/>
        <w:jc w:val="right"/>
        <w:rPr>
          <w:sz w:val="24"/>
          <w:szCs w:val="24"/>
        </w:rPr>
      </w:pPr>
    </w:p>
    <w:p w:rsidR="00DF319A" w:rsidRPr="00CC1D59" w:rsidRDefault="00DF319A" w:rsidP="00BF6FA9">
      <w:pPr>
        <w:spacing w:line="240" w:lineRule="auto"/>
        <w:ind w:left="4678" w:hanging="11"/>
        <w:jc w:val="right"/>
        <w:rPr>
          <w:sz w:val="24"/>
          <w:szCs w:val="24"/>
        </w:rPr>
      </w:pPr>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C37D4D">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606F17">
          <w:rPr>
            <w:webHidden/>
          </w:rPr>
          <w:t>3</w:t>
        </w:r>
        <w:r w:rsidR="00B0653C">
          <w:rPr>
            <w:webHidden/>
          </w:rPr>
          <w:fldChar w:fldCharType="end"/>
        </w:r>
      </w:hyperlink>
    </w:p>
    <w:p w:rsidR="00B0653C" w:rsidRDefault="00437EF3">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606F17">
          <w:rPr>
            <w:webHidden/>
          </w:rPr>
          <w:t>6</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606F17">
          <w:rPr>
            <w:webHidden/>
          </w:rPr>
          <w:t>6</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606F17">
          <w:rPr>
            <w:webHidden/>
          </w:rPr>
          <w:t>10</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606F17">
          <w:rPr>
            <w:webHidden/>
          </w:rPr>
          <w:t>13</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606F17">
          <w:rPr>
            <w:webHidden/>
          </w:rPr>
          <w:t>15</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606F17">
          <w:rPr>
            <w:webHidden/>
          </w:rPr>
          <w:t>17</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606F17">
          <w:rPr>
            <w:webHidden/>
          </w:rPr>
          <w:t>20</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606F17">
          <w:rPr>
            <w:webHidden/>
          </w:rPr>
          <w:t>23</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606F17">
          <w:rPr>
            <w:webHidden/>
          </w:rPr>
          <w:t>25</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606F17">
          <w:rPr>
            <w:webHidden/>
          </w:rPr>
          <w:t>28</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606F17">
          <w:rPr>
            <w:webHidden/>
          </w:rPr>
          <w:t>32</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606F17">
          <w:rPr>
            <w:webHidden/>
          </w:rPr>
          <w:t>35</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606F17">
          <w:rPr>
            <w:webHidden/>
          </w:rPr>
          <w:t>37</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606F17">
          <w:rPr>
            <w:webHidden/>
          </w:rPr>
          <w:t>40</w:t>
        </w:r>
        <w:r w:rsidR="00B0653C">
          <w:rPr>
            <w:webHidden/>
          </w:rPr>
          <w:fldChar w:fldCharType="end"/>
        </w:r>
      </w:hyperlink>
    </w:p>
    <w:p w:rsidR="00B0653C" w:rsidRDefault="00437EF3">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606F17">
          <w:rPr>
            <w:webHidden/>
          </w:rPr>
          <w:t>42</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w:t>
      </w:r>
      <w:r w:rsidRPr="00EC209E">
        <w:rPr>
          <w:sz w:val="24"/>
          <w:szCs w:val="24"/>
        </w:rPr>
        <w:t xml:space="preserve">предложений </w:t>
      </w:r>
      <w:r w:rsidRPr="00EC209E">
        <w:rPr>
          <w:color w:val="000000"/>
          <w:sz w:val="24"/>
          <w:szCs w:val="24"/>
        </w:rPr>
        <w:t xml:space="preserve">№ </w:t>
      </w:r>
      <w:r w:rsidR="004C356D" w:rsidRPr="00EC209E">
        <w:rPr>
          <w:sz w:val="24"/>
          <w:szCs w:val="24"/>
        </w:rPr>
        <w:t>0</w:t>
      </w:r>
      <w:r w:rsidR="00EC209E" w:rsidRPr="00EC209E">
        <w:rPr>
          <w:sz w:val="24"/>
          <w:szCs w:val="24"/>
        </w:rPr>
        <w:t xml:space="preserve">742 от </w:t>
      </w:r>
      <w:r w:rsidR="00EC209E" w:rsidRPr="00EC209E">
        <w:rPr>
          <w:color w:val="000000"/>
          <w:sz w:val="24"/>
          <w:szCs w:val="24"/>
        </w:rPr>
        <w:t>«14» ноября 2016 г.</w:t>
      </w:r>
      <w:r w:rsidRPr="00EC209E">
        <w:rPr>
          <w:sz w:val="24"/>
          <w:szCs w:val="24"/>
        </w:rPr>
        <w:t xml:space="preserve"> 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006C4D"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99683F" w:rsidRPr="00EC209E" w:rsidRDefault="0099683F" w:rsidP="0099683F">
            <w:pPr>
              <w:shd w:val="clear" w:color="auto" w:fill="FFFFFF"/>
              <w:spacing w:line="240" w:lineRule="auto"/>
              <w:ind w:firstLine="0"/>
              <w:rPr>
                <w:color w:val="000000"/>
                <w:sz w:val="24"/>
                <w:szCs w:val="24"/>
              </w:rPr>
            </w:pPr>
            <w:r w:rsidRPr="00EC209E">
              <w:rPr>
                <w:b/>
                <w:color w:val="000000"/>
                <w:sz w:val="24"/>
                <w:szCs w:val="24"/>
              </w:rPr>
              <w:t>Лот 1:</w:t>
            </w:r>
            <w:r w:rsidRPr="00EC209E">
              <w:rPr>
                <w:color w:val="000000"/>
                <w:sz w:val="24"/>
                <w:szCs w:val="24"/>
              </w:rPr>
              <w:t xml:space="preserve"> </w:t>
            </w:r>
            <w:r w:rsidR="00EC209E" w:rsidRPr="00EC209E">
              <w:rPr>
                <w:color w:val="000000"/>
                <w:sz w:val="24"/>
                <w:szCs w:val="24"/>
              </w:rPr>
              <w:t>Техническое освидетельствование сосудов ЭЦ специализированной организацией (ресиверы водорода №№ 5, 6, 7, 8; влагоотделитель водорода; воздухосборники ВС-5,0 №№ 1, 2)</w:t>
            </w:r>
            <w:r w:rsidR="00006C4D" w:rsidRPr="00EC209E">
              <w:rPr>
                <w:color w:val="000000"/>
                <w:sz w:val="24"/>
                <w:szCs w:val="24"/>
              </w:rPr>
              <w:t>.</w:t>
            </w:r>
          </w:p>
          <w:p w:rsidR="00DF319A" w:rsidRPr="00EC209E" w:rsidRDefault="0099683F" w:rsidP="00DF319A">
            <w:pPr>
              <w:autoSpaceDE w:val="0"/>
              <w:autoSpaceDN w:val="0"/>
              <w:adjustRightInd w:val="0"/>
              <w:spacing w:line="276" w:lineRule="auto"/>
              <w:ind w:right="-72" w:firstLine="0"/>
              <w:jc w:val="left"/>
              <w:rPr>
                <w:bCs/>
                <w:sz w:val="24"/>
                <w:szCs w:val="24"/>
              </w:rPr>
            </w:pPr>
            <w:r w:rsidRPr="00EC209E">
              <w:rPr>
                <w:b/>
                <w:color w:val="000000"/>
                <w:sz w:val="24"/>
                <w:szCs w:val="24"/>
              </w:rPr>
              <w:t xml:space="preserve">Лот 2: </w:t>
            </w:r>
            <w:r w:rsidR="00EC209E" w:rsidRPr="00EC209E">
              <w:rPr>
                <w:color w:val="000000"/>
                <w:sz w:val="24"/>
                <w:szCs w:val="24"/>
              </w:rPr>
              <w:t>Экспертиза промышленной безопасности и техническое освидетельствование сосудов и трубопроводов КТЦ для нужд  филиала «Шатурская ГРЭС» ПАО «Юнипро»</w:t>
            </w:r>
            <w:r w:rsidR="00006C4D" w:rsidRPr="00EC209E">
              <w:rPr>
                <w:color w:val="000000"/>
                <w:sz w:val="24"/>
                <w:szCs w:val="24"/>
              </w:rPr>
              <w:t>.</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EC209E" w:rsidRDefault="00DF319A" w:rsidP="00DF319A">
            <w:pPr>
              <w:autoSpaceDE w:val="0"/>
              <w:autoSpaceDN w:val="0"/>
              <w:adjustRightInd w:val="0"/>
              <w:spacing w:line="276" w:lineRule="auto"/>
              <w:ind w:firstLine="0"/>
              <w:jc w:val="left"/>
              <w:rPr>
                <w:sz w:val="24"/>
                <w:szCs w:val="24"/>
                <w:lang w:eastAsia="en-US"/>
              </w:rPr>
            </w:pPr>
            <w:r w:rsidRPr="00EC209E">
              <w:rPr>
                <w:bCs/>
                <w:sz w:val="24"/>
                <w:szCs w:val="24"/>
              </w:rPr>
              <w:t xml:space="preserve">Филиал «Шатурская ГРЭС» </w:t>
            </w:r>
            <w:r w:rsidR="00006C4D" w:rsidRPr="00EC209E">
              <w:rPr>
                <w:color w:val="000000"/>
                <w:sz w:val="24"/>
                <w:szCs w:val="24"/>
              </w:rPr>
              <w:t>ПАО «Юнипро»</w:t>
            </w:r>
          </w:p>
          <w:p w:rsidR="00DF319A" w:rsidRPr="00EC209E" w:rsidRDefault="00DF319A" w:rsidP="00DF319A">
            <w:pPr>
              <w:autoSpaceDE w:val="0"/>
              <w:autoSpaceDN w:val="0"/>
              <w:adjustRightInd w:val="0"/>
              <w:spacing w:line="276" w:lineRule="auto"/>
              <w:ind w:firstLine="0"/>
              <w:jc w:val="left"/>
              <w:rPr>
                <w:sz w:val="24"/>
                <w:szCs w:val="24"/>
                <w:lang w:eastAsia="en-US"/>
              </w:rPr>
            </w:pPr>
            <w:r w:rsidRPr="00EC209E">
              <w:rPr>
                <w:sz w:val="24"/>
                <w:szCs w:val="24"/>
                <w:lang w:eastAsia="en-US"/>
              </w:rPr>
              <w:t>Местонахождение  заказчика:</w:t>
            </w:r>
            <w:r w:rsidRPr="00EC209E">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006C4D" w:rsidRPr="00EE18B8">
              <w:rPr>
                <w:color w:val="000000"/>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0" w:history="1">
              <w:r w:rsidR="00006C4D" w:rsidRPr="00EE18B8">
                <w:rPr>
                  <w:rStyle w:val="af2"/>
                  <w:sz w:val="24"/>
                  <w:szCs w:val="24"/>
                  <w:lang w:val="en-US"/>
                </w:rPr>
                <w:t>Vasileva</w:t>
              </w:r>
              <w:r w:rsidR="00006C4D" w:rsidRPr="00EE18B8">
                <w:rPr>
                  <w:rStyle w:val="af2"/>
                  <w:sz w:val="24"/>
                  <w:szCs w:val="24"/>
                </w:rPr>
                <w:t>_</w:t>
              </w:r>
              <w:r w:rsidR="00006C4D" w:rsidRPr="00EE18B8">
                <w:rPr>
                  <w:rStyle w:val="af2"/>
                  <w:sz w:val="24"/>
                  <w:szCs w:val="24"/>
                  <w:lang w:val="en-US"/>
                </w:rPr>
                <w:t>NE</w:t>
              </w:r>
              <w:r w:rsidR="00006C4D" w:rsidRPr="00EE18B8">
                <w:rPr>
                  <w:rStyle w:val="af2"/>
                  <w:sz w:val="24"/>
                  <w:szCs w:val="24"/>
                </w:rPr>
                <w:t>@</w:t>
              </w:r>
              <w:r w:rsidR="00006C4D" w:rsidRPr="00EE18B8">
                <w:rPr>
                  <w:rStyle w:val="af2"/>
                  <w:sz w:val="24"/>
                  <w:szCs w:val="24"/>
                  <w:lang w:val="en-US"/>
                </w:rPr>
                <w:t>unipro</w:t>
              </w:r>
              <w:r w:rsidR="00006C4D" w:rsidRPr="00EE18B8">
                <w:rPr>
                  <w:rStyle w:val="af2"/>
                  <w:sz w:val="24"/>
                  <w:szCs w:val="24"/>
                </w:rPr>
                <w:t>.</w:t>
              </w:r>
              <w:r w:rsidR="00006C4D" w:rsidRPr="00EE18B8">
                <w:rPr>
                  <w:rStyle w:val="af2"/>
                  <w:sz w:val="24"/>
                  <w:szCs w:val="24"/>
                  <w:lang w:val="en-US"/>
                </w:rPr>
                <w:t>energy</w:t>
              </w:r>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00EC209E" w:rsidRPr="00EC209E">
              <w:rPr>
                <w:color w:val="000000"/>
                <w:sz w:val="24"/>
                <w:szCs w:val="24"/>
              </w:rPr>
              <w:t>ПАО «Юнипро»</w:t>
            </w:r>
            <w:r w:rsidRPr="00F3026D">
              <w:rPr>
                <w:bCs/>
                <w:sz w:val="24"/>
                <w:szCs w:val="24"/>
              </w:rPr>
              <w:t>, Раздел «Закупки»:</w:t>
            </w:r>
            <w:r w:rsidRPr="00F3026D">
              <w:rPr>
                <w:spacing w:val="-6"/>
                <w:sz w:val="24"/>
                <w:szCs w:val="24"/>
              </w:rPr>
              <w:t xml:space="preserve">  </w:t>
            </w:r>
            <w:r w:rsidR="00006C4D" w:rsidRPr="00F3026D">
              <w:rPr>
                <w:spacing w:val="-6"/>
                <w:sz w:val="24"/>
                <w:szCs w:val="24"/>
              </w:rPr>
              <w:t>(</w:t>
            </w:r>
            <w:hyperlink r:id="rId11" w:history="1">
              <w:r w:rsidR="00006C4D" w:rsidRPr="007A3F59">
                <w:rPr>
                  <w:rStyle w:val="af2"/>
                  <w:sz w:val="24"/>
                  <w:szCs w:val="24"/>
                </w:rPr>
                <w:t>http://www.unipro.energy/purchase/announcement/</w:t>
              </w:r>
            </w:hyperlink>
            <w:r w:rsidR="00006C4D" w:rsidRPr="00F3026D">
              <w:rPr>
                <w:sz w:val="24"/>
                <w:szCs w:val="24"/>
                <w:lang w:eastAsia="en-US"/>
              </w:rPr>
              <w:t>)</w:t>
            </w:r>
          </w:p>
          <w:p w:rsidR="00DF319A" w:rsidRPr="00F3026D" w:rsidRDefault="00DF319A" w:rsidP="00EC209E">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EC209E">
              <w:rPr>
                <w:sz w:val="24"/>
                <w:szCs w:val="24"/>
                <w:lang w:eastAsia="en-US"/>
              </w:rPr>
              <w:t>14.11</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EC209E">
              <w:rPr>
                <w:sz w:val="24"/>
                <w:szCs w:val="24"/>
                <w:lang w:eastAsia="en-US"/>
              </w:rPr>
              <w:t>08.12</w:t>
            </w:r>
            <w:r w:rsidR="00006C4D">
              <w:rPr>
                <w:sz w:val="24"/>
                <w:szCs w:val="24"/>
                <w:lang w:eastAsia="en-US"/>
              </w:rPr>
              <w:t>.</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EC209E">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 xml:space="preserve">п. </w:t>
            </w:r>
            <w:r w:rsidR="00EC209E">
              <w:rPr>
                <w:sz w:val="24"/>
                <w:szCs w:val="24"/>
              </w:rPr>
              <w:t>9 и п. 8</w:t>
            </w:r>
            <w:r w:rsidR="00E27D39">
              <w:rPr>
                <w:sz w:val="24"/>
                <w:szCs w:val="24"/>
              </w:rPr>
              <w:t xml:space="preserve"> Технического задания</w:t>
            </w:r>
            <w:r w:rsidR="00006C4D">
              <w:rPr>
                <w:sz w:val="24"/>
                <w:szCs w:val="24"/>
              </w:rPr>
              <w:t>:</w:t>
            </w:r>
            <w:r w:rsidR="004C356D">
              <w:rPr>
                <w:sz w:val="24"/>
                <w:szCs w:val="24"/>
              </w:rPr>
              <w:t xml:space="preserve"> </w:t>
            </w:r>
          </w:p>
          <w:p w:rsidR="00DF319A" w:rsidRDefault="00CE0F1C" w:rsidP="00706406">
            <w:pPr>
              <w:tabs>
                <w:tab w:val="left" w:pos="0"/>
                <w:tab w:val="left" w:pos="5657"/>
              </w:tabs>
              <w:spacing w:line="276" w:lineRule="auto"/>
              <w:ind w:left="540" w:right="153" w:hanging="540"/>
              <w:jc w:val="left"/>
              <w:rPr>
                <w:sz w:val="24"/>
                <w:szCs w:val="24"/>
              </w:rPr>
            </w:pPr>
            <w:r>
              <w:rPr>
                <w:sz w:val="24"/>
                <w:szCs w:val="24"/>
              </w:rPr>
              <w:t xml:space="preserve">Лот 1: </w:t>
            </w:r>
            <w:r w:rsidRPr="00CE0F1C">
              <w:rPr>
                <w:sz w:val="24"/>
                <w:szCs w:val="24"/>
              </w:rPr>
              <w:t xml:space="preserve">с </w:t>
            </w:r>
            <w:r w:rsidR="00EC209E">
              <w:rPr>
                <w:sz w:val="24"/>
                <w:szCs w:val="24"/>
              </w:rPr>
              <w:t>01.05.2017</w:t>
            </w:r>
            <w:r w:rsidRPr="00CE0F1C">
              <w:rPr>
                <w:sz w:val="24"/>
                <w:szCs w:val="24"/>
              </w:rPr>
              <w:t xml:space="preserve"> г.  по </w:t>
            </w:r>
            <w:r w:rsidR="00EC209E">
              <w:rPr>
                <w:sz w:val="24"/>
                <w:szCs w:val="24"/>
              </w:rPr>
              <w:t>30.09.2017</w:t>
            </w:r>
            <w:r w:rsidRPr="00CE0F1C">
              <w:rPr>
                <w:sz w:val="24"/>
                <w:szCs w:val="24"/>
              </w:rPr>
              <w:t xml:space="preserve"> г.</w:t>
            </w:r>
            <w:r>
              <w:rPr>
                <w:sz w:val="24"/>
                <w:szCs w:val="24"/>
              </w:rPr>
              <w:t xml:space="preserve"> </w:t>
            </w:r>
          </w:p>
          <w:p w:rsidR="00EE115C" w:rsidRPr="00EF501F" w:rsidRDefault="00CE0F1C" w:rsidP="00EC209E">
            <w:pPr>
              <w:tabs>
                <w:tab w:val="left" w:pos="0"/>
                <w:tab w:val="left" w:pos="5657"/>
              </w:tabs>
              <w:spacing w:line="276" w:lineRule="auto"/>
              <w:ind w:left="540" w:right="153" w:hanging="540"/>
              <w:jc w:val="left"/>
              <w:rPr>
                <w:sz w:val="24"/>
                <w:szCs w:val="24"/>
              </w:rPr>
            </w:pPr>
            <w:r>
              <w:rPr>
                <w:sz w:val="24"/>
                <w:szCs w:val="24"/>
              </w:rPr>
              <w:t xml:space="preserve">Лот 2: </w:t>
            </w:r>
            <w:r w:rsidRPr="00CE0F1C">
              <w:rPr>
                <w:sz w:val="24"/>
                <w:szCs w:val="24"/>
              </w:rPr>
              <w:t>с</w:t>
            </w:r>
            <w:r>
              <w:rPr>
                <w:sz w:val="24"/>
                <w:szCs w:val="24"/>
              </w:rPr>
              <w:t xml:space="preserve"> </w:t>
            </w:r>
            <w:r w:rsidR="00EC209E">
              <w:rPr>
                <w:sz w:val="24"/>
                <w:szCs w:val="24"/>
              </w:rPr>
              <w:t>февраля 2017</w:t>
            </w:r>
            <w:r w:rsidR="00083CE0" w:rsidRPr="00CE0F1C">
              <w:rPr>
                <w:sz w:val="24"/>
                <w:szCs w:val="24"/>
              </w:rPr>
              <w:t xml:space="preserve"> г.  по </w:t>
            </w:r>
            <w:r w:rsidR="00EC209E">
              <w:rPr>
                <w:sz w:val="24"/>
                <w:szCs w:val="24"/>
              </w:rPr>
              <w:t xml:space="preserve">декабрь </w:t>
            </w:r>
            <w:r w:rsidR="00083CE0" w:rsidRPr="00CE0F1C">
              <w:rPr>
                <w:sz w:val="24"/>
                <w:szCs w:val="24"/>
              </w:rPr>
              <w:t>201</w:t>
            </w:r>
            <w:r w:rsidR="00EC209E">
              <w:rPr>
                <w:sz w:val="24"/>
                <w:szCs w:val="24"/>
              </w:rPr>
              <w:t>7</w:t>
            </w:r>
            <w:r w:rsidR="00083CE0" w:rsidRPr="00CE0F1C">
              <w:rPr>
                <w:sz w:val="24"/>
                <w:szCs w:val="24"/>
              </w:rPr>
              <w:t xml:space="preserve"> г</w:t>
            </w:r>
            <w:r w:rsidR="00EE115C" w:rsidRPr="00CE0F1C">
              <w:rPr>
                <w:sz w:val="24"/>
                <w:szCs w:val="24"/>
              </w:rPr>
              <w:t>.</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EC209E">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EF501F"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C95C4A">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Скан-копии с Оригиналов документов для аккредитации в базе поставщиков </w:t>
            </w:r>
            <w:r w:rsidR="00EC209E" w:rsidRPr="00EC209E">
              <w:rPr>
                <w:color w:val="000000"/>
                <w:szCs w:val="24"/>
              </w:rPr>
              <w:t>ПАО «Юнипро»</w:t>
            </w:r>
            <w:r w:rsidRPr="00FE4AEF">
              <w:t xml:space="preserve">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C95C4A" w:rsidRPr="007A3F59">
                <w:rPr>
                  <w:rStyle w:val="af2"/>
                  <w:sz w:val="24"/>
                  <w:szCs w:val="24"/>
                </w:rPr>
                <w:t>http://www.unipro.energy/purchase/documents/</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 xml:space="preserve">на портал для самостоятельной регистрации в базе поставщиков </w:t>
            </w:r>
            <w:r w:rsidR="00C95C4A">
              <w:rPr>
                <w:sz w:val="24"/>
                <w:szCs w:val="24"/>
              </w:rPr>
              <w:t>ПАО «Юнипро»</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3" w:history="1">
              <w:r w:rsidR="00C95C4A" w:rsidRPr="005D1B7D">
                <w:rPr>
                  <w:rStyle w:val="af2"/>
                  <w:sz w:val="24"/>
                  <w:szCs w:val="24"/>
                </w:rPr>
                <w:t>http://www.unipro.energy/purchase/accreditation/</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 xml:space="preserve">Стандарт организации «О мерах безопасности при работе с асбестом и асбестосодержащими материалами на объектах </w:t>
            </w:r>
            <w:r w:rsidR="00EC209E" w:rsidRPr="00EC209E">
              <w:rPr>
                <w:color w:val="000000"/>
              </w:rPr>
              <w:t>ПАО «Юнипро»</w:t>
            </w:r>
            <w:r w:rsidR="00EC209E">
              <w:rPr>
                <w:color w:val="000000"/>
              </w:rPr>
              <w:t xml:space="preserve"> </w:t>
            </w:r>
            <w:r>
              <w:rPr>
                <w:color w:val="000000"/>
              </w:rPr>
              <w:t>(СО_СОТТА-20)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w:t>
      </w:r>
      <w:r w:rsidR="00C95C4A">
        <w:rPr>
          <w:color w:val="000000"/>
          <w:sz w:val="24"/>
          <w:szCs w:val="24"/>
        </w:rPr>
        <w:t>ПАО «Юнипро»</w:t>
      </w:r>
      <w:r w:rsidR="00C95C4A" w:rsidRPr="00CC6391">
        <w:rPr>
          <w:color w:val="000000"/>
          <w:sz w:val="24"/>
          <w:szCs w:val="24"/>
        </w:rPr>
        <w:t xml:space="preserve"> </w:t>
      </w:r>
      <w:hyperlink r:id="rId14" w:history="1">
        <w:r w:rsidR="00606F17" w:rsidRPr="008B297A">
          <w:rPr>
            <w:rStyle w:val="af2"/>
            <w:sz w:val="24"/>
            <w:szCs w:val="24"/>
          </w:rPr>
          <w:t>www.unipro.energy</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6D4E8F" w:rsidRDefault="00322C8B" w:rsidP="00322C8B">
      <w:pPr>
        <w:spacing w:line="276" w:lineRule="auto"/>
        <w:ind w:firstLine="0"/>
        <w:jc w:val="left"/>
        <w:rPr>
          <w:b/>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w:t>
      </w:r>
      <w:r w:rsidRPr="00CC6391">
        <w:rPr>
          <w:b/>
          <w:sz w:val="24"/>
          <w:szCs w:val="24"/>
        </w:rPr>
        <w:t xml:space="preserve"> </w:t>
      </w:r>
      <w:r>
        <w:rPr>
          <w:b/>
          <w:sz w:val="24"/>
          <w:szCs w:val="24"/>
        </w:rPr>
        <w:t>в т.ч. по лотам:</w:t>
      </w:r>
      <w:r w:rsidRPr="00CC6391">
        <w:rPr>
          <w:b/>
          <w:sz w:val="24"/>
          <w:szCs w:val="24"/>
        </w:rPr>
        <w:t xml:space="preserve"> </w:t>
      </w:r>
    </w:p>
    <w:p w:rsidR="00322C8B" w:rsidRPr="00CC6391" w:rsidRDefault="00322C8B" w:rsidP="00322C8B">
      <w:pPr>
        <w:spacing w:line="276" w:lineRule="auto"/>
        <w:ind w:firstLine="0"/>
        <w:jc w:val="left"/>
        <w:rPr>
          <w:sz w:val="24"/>
          <w:szCs w:val="24"/>
        </w:rPr>
      </w:pPr>
      <w:r>
        <w:rPr>
          <w:b/>
          <w:sz w:val="24"/>
          <w:szCs w:val="24"/>
        </w:rPr>
        <w:t>Лот</w:t>
      </w:r>
      <w:r w:rsidR="006D4E8F">
        <w:rPr>
          <w:b/>
          <w:sz w:val="24"/>
          <w:szCs w:val="24"/>
        </w:rPr>
        <w:t xml:space="preserve"> </w:t>
      </w:r>
      <w:r>
        <w:rPr>
          <w:b/>
          <w:sz w:val="24"/>
          <w:szCs w:val="24"/>
        </w:rPr>
        <w:t>1:</w:t>
      </w:r>
      <w:r w:rsidRPr="00CC6391">
        <w:rPr>
          <w:sz w:val="24"/>
          <w:szCs w:val="24"/>
        </w:rPr>
        <w:t>__________________________________________________</w:t>
      </w:r>
      <w:r w:rsidR="006D4E8F">
        <w:rPr>
          <w:sz w:val="24"/>
          <w:szCs w:val="24"/>
        </w:rPr>
        <w:t>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F96004" w:rsidRPr="00CC6391" w:rsidRDefault="00F96004" w:rsidP="00F96004">
      <w:pPr>
        <w:spacing w:line="276" w:lineRule="auto"/>
        <w:ind w:firstLine="0"/>
        <w:jc w:val="left"/>
        <w:rPr>
          <w:sz w:val="24"/>
          <w:szCs w:val="24"/>
        </w:rPr>
      </w:pPr>
      <w:r>
        <w:rPr>
          <w:b/>
          <w:sz w:val="24"/>
          <w:szCs w:val="24"/>
        </w:rPr>
        <w:t>Лот</w:t>
      </w:r>
      <w:r w:rsidR="006D4E8F">
        <w:rPr>
          <w:b/>
          <w:sz w:val="24"/>
          <w:szCs w:val="24"/>
        </w:rPr>
        <w:t xml:space="preserve"> </w:t>
      </w:r>
      <w:r>
        <w:rPr>
          <w:b/>
          <w:sz w:val="24"/>
          <w:szCs w:val="24"/>
        </w:rPr>
        <w:t>2:</w:t>
      </w:r>
      <w:r w:rsidRPr="00CC6391">
        <w:rPr>
          <w:sz w:val="24"/>
          <w:szCs w:val="24"/>
        </w:rPr>
        <w:t>__________________________________________________</w:t>
      </w:r>
      <w:r>
        <w:rPr>
          <w:sz w:val="24"/>
          <w:szCs w:val="24"/>
        </w:rPr>
        <w:t>____________________________</w:t>
      </w:r>
    </w:p>
    <w:p w:rsidR="00F96004" w:rsidRPr="00CC6391" w:rsidRDefault="00F96004" w:rsidP="00F96004">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96004" w:rsidRPr="00CC6391" w:rsidRDefault="00F96004" w:rsidP="00F96004">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p>
    <w:p w:rsidR="00F96004" w:rsidRPr="00CC6391" w:rsidRDefault="00F96004" w:rsidP="00F96004">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sz w:val="24"/>
                <w:szCs w:val="24"/>
              </w:rPr>
              <w:t>Стоимость Предложения, руб.</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(сумму указать цифрами и прописью)</w:t>
            </w:r>
          </w:p>
        </w:tc>
      </w:tr>
      <w:tr w:rsidR="00F96004" w:rsidRPr="00CC6391" w:rsidTr="00F96004">
        <w:trPr>
          <w:cantSplit/>
        </w:trPr>
        <w:tc>
          <w:tcPr>
            <w:tcW w:w="5184" w:type="dxa"/>
          </w:tcPr>
          <w:p w:rsidR="00F96004" w:rsidRPr="00CC6391" w:rsidRDefault="00F96004" w:rsidP="00F96004">
            <w:pPr>
              <w:spacing w:line="276" w:lineRule="auto"/>
              <w:ind w:firstLine="0"/>
              <w:rPr>
                <w:sz w:val="24"/>
                <w:szCs w:val="24"/>
              </w:rPr>
            </w:pPr>
            <w:r w:rsidRPr="00CC6391">
              <w:rPr>
                <w:sz w:val="24"/>
                <w:szCs w:val="24"/>
              </w:rPr>
              <w:t>кроме того, НДС, руб.</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(сумма НДС)</w:t>
            </w: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
                <w:bCs/>
                <w:sz w:val="24"/>
                <w:szCs w:val="24"/>
              </w:rPr>
              <w:t>Итого с НДС, руб.</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rPr>
            </w:pPr>
            <w:r w:rsidRPr="00CC6391">
              <w:rPr>
                <w:bCs/>
                <w:sz w:val="24"/>
                <w:szCs w:val="24"/>
                <w:vertAlign w:val="superscript"/>
              </w:rPr>
              <w:t>(сумма с учетом НДС)</w:t>
            </w:r>
          </w:p>
        </w:tc>
      </w:tr>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bCs/>
                <w:sz w:val="24"/>
                <w:szCs w:val="24"/>
              </w:rPr>
              <w:t>Срок исполнения договора:</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(указать)</w:t>
            </w:r>
          </w:p>
        </w:tc>
      </w:tr>
      <w:tr w:rsidR="00F96004" w:rsidRPr="00CC6391" w:rsidTr="00F96004">
        <w:trPr>
          <w:cantSplit/>
        </w:trPr>
        <w:tc>
          <w:tcPr>
            <w:tcW w:w="5184" w:type="dxa"/>
          </w:tcPr>
          <w:p w:rsidR="00F96004" w:rsidRPr="00CC6391" w:rsidRDefault="00F96004" w:rsidP="00F96004">
            <w:pPr>
              <w:spacing w:line="240" w:lineRule="auto"/>
              <w:ind w:firstLine="0"/>
              <w:rPr>
                <w:b/>
                <w:bCs/>
                <w:sz w:val="24"/>
                <w:szCs w:val="24"/>
              </w:rPr>
            </w:pPr>
            <w:r w:rsidRPr="00CC6391">
              <w:rPr>
                <w:b/>
                <w:bCs/>
                <w:sz w:val="24"/>
                <w:szCs w:val="24"/>
              </w:rPr>
              <w:t>Гарантийный срок:</w:t>
            </w:r>
          </w:p>
          <w:p w:rsidR="00F96004" w:rsidRPr="00CC6391" w:rsidRDefault="00F96004" w:rsidP="00F96004">
            <w:pPr>
              <w:spacing w:line="240" w:lineRule="auto"/>
              <w:ind w:firstLine="0"/>
              <w:rPr>
                <w:b/>
                <w:bCs/>
                <w:sz w:val="24"/>
                <w:szCs w:val="24"/>
              </w:rPr>
            </w:pPr>
          </w:p>
        </w:tc>
        <w:tc>
          <w:tcPr>
            <w:tcW w:w="5184" w:type="dxa"/>
          </w:tcPr>
          <w:p w:rsidR="00F96004" w:rsidRPr="00CC6391" w:rsidRDefault="00F96004" w:rsidP="00F96004">
            <w:pPr>
              <w:spacing w:line="276" w:lineRule="auto"/>
              <w:ind w:firstLine="0"/>
              <w:rPr>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Cs/>
                <w:sz w:val="24"/>
                <w:szCs w:val="24"/>
              </w:rPr>
              <w:t>- на материалы, оборудование, з/ч</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vertAlign w:val="superscript"/>
              </w:rPr>
            </w:pPr>
            <w:r w:rsidRPr="00CC6391">
              <w:rPr>
                <w:bCs/>
                <w:sz w:val="24"/>
                <w:szCs w:val="24"/>
                <w:vertAlign w:val="superscript"/>
              </w:rPr>
              <w:t>(указать)</w:t>
            </w:r>
          </w:p>
          <w:p w:rsidR="00F96004" w:rsidRPr="00CC6391" w:rsidRDefault="00F96004" w:rsidP="00F96004">
            <w:pPr>
              <w:spacing w:line="276" w:lineRule="auto"/>
              <w:ind w:firstLine="0"/>
              <w:rPr>
                <w:bCs/>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Cs/>
                <w:sz w:val="24"/>
                <w:szCs w:val="24"/>
              </w:rPr>
              <w:t>- на работы/услуги</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vertAlign w:val="superscript"/>
              </w:rPr>
            </w:pPr>
            <w:r w:rsidRPr="00CC6391">
              <w:rPr>
                <w:bCs/>
                <w:sz w:val="24"/>
                <w:szCs w:val="24"/>
                <w:vertAlign w:val="superscript"/>
              </w:rPr>
              <w:t>(указать)</w:t>
            </w:r>
          </w:p>
          <w:p w:rsidR="00F96004" w:rsidRPr="00CC6391" w:rsidRDefault="00F96004" w:rsidP="00F96004">
            <w:pPr>
              <w:spacing w:line="276" w:lineRule="auto"/>
              <w:ind w:firstLine="0"/>
              <w:rPr>
                <w:bCs/>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vertAlign w:val="superscript"/>
              </w:rPr>
            </w:pPr>
            <w:r w:rsidRPr="00CC6391">
              <w:rPr>
                <w:sz w:val="24"/>
                <w:szCs w:val="24"/>
                <w:vertAlign w:val="superscript"/>
              </w:rPr>
              <w:t>(да/нет)</w:t>
            </w: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rPr>
            </w:pPr>
            <w:r w:rsidRPr="00CC6391">
              <w:rPr>
                <w:bCs/>
                <w:sz w:val="24"/>
                <w:szCs w:val="24"/>
                <w:vertAlign w:val="superscript"/>
              </w:rPr>
              <w:t>(да/нет)</w:t>
            </w:r>
          </w:p>
        </w:tc>
      </w:tr>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(да/нет)</w:t>
            </w:r>
          </w:p>
        </w:tc>
      </w:tr>
    </w:tbl>
    <w:p w:rsidR="00F96004" w:rsidRPr="00CC6391" w:rsidRDefault="00F96004" w:rsidP="00F96004">
      <w:pPr>
        <w:spacing w:line="276" w:lineRule="auto"/>
        <w:ind w:firstLine="0"/>
        <w:rPr>
          <w:sz w:val="24"/>
          <w:szCs w:val="24"/>
        </w:rPr>
      </w:pPr>
    </w:p>
    <w:p w:rsidR="00F96004" w:rsidRDefault="00F96004" w:rsidP="00F96004">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«____» _____________________20___ года.</w:t>
      </w:r>
    </w:p>
    <w:p w:rsidR="006D4E8F" w:rsidRDefault="006D4E8F" w:rsidP="00F96004">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083CE0" w:rsidRPr="00083CE0">
        <w:rPr>
          <w:color w:val="000000"/>
          <w:sz w:val="24"/>
          <w:szCs w:val="24"/>
        </w:rPr>
        <w:t>Техническое предложение (форма</w:t>
      </w:r>
      <w:r w:rsidR="00083CE0" w:rsidRPr="00083CE0">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083CE0" w:rsidRPr="00CC6391">
        <w:rPr>
          <w:color w:val="000000"/>
          <w:sz w:val="24"/>
          <w:szCs w:val="24"/>
        </w:rPr>
        <w:t xml:space="preserve">График </w:t>
      </w:r>
      <w:r w:rsidR="00083CE0">
        <w:rPr>
          <w:color w:val="000000"/>
          <w:sz w:val="24"/>
          <w:szCs w:val="24"/>
        </w:rPr>
        <w:t>оказания услуг</w:t>
      </w:r>
      <w:r w:rsidR="00083CE0" w:rsidRPr="00CC6391">
        <w:rPr>
          <w:color w:val="000000"/>
          <w:sz w:val="24"/>
          <w:szCs w:val="24"/>
        </w:rPr>
        <w:t xml:space="preserve"> (форма </w:t>
      </w:r>
      <w:r w:rsidR="00083CE0">
        <w:rPr>
          <w:noProof/>
          <w:color w:val="000000"/>
          <w:sz w:val="24"/>
          <w:szCs w:val="24"/>
        </w:rPr>
        <w:t>3</w:t>
      </w:r>
      <w:r w:rsidR="00083CE0"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083CE0" w:rsidRPr="00083CE0">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083CE0" w:rsidRPr="00083CE0">
        <w:rPr>
          <w:color w:val="000000"/>
          <w:sz w:val="24"/>
          <w:szCs w:val="24"/>
        </w:rPr>
        <w:t xml:space="preserve">План распределения объемов оказания услуг между генеральным исполнителем и соисполнителями </w:t>
      </w:r>
      <w:r w:rsidR="00083CE0"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083CE0" w:rsidRPr="00083CE0">
        <w:rPr>
          <w:color w:val="000000"/>
          <w:sz w:val="24"/>
          <w:szCs w:val="24"/>
        </w:rPr>
        <w:t xml:space="preserve">Анкета Участника (форма </w:t>
      </w:r>
      <w:r w:rsidR="00083CE0" w:rsidRPr="00083CE0">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083CE0" w:rsidRPr="00083CE0">
        <w:rPr>
          <w:color w:val="000000"/>
          <w:sz w:val="24"/>
          <w:szCs w:val="24"/>
        </w:rPr>
        <w:t xml:space="preserve">Справка о перечне и годовых объемах выполнения аналогичных договоров (форма </w:t>
      </w:r>
      <w:r w:rsidR="00083CE0" w:rsidRPr="00083CE0">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331ABB" w:rsidP="00801C8A">
      <w:pPr>
        <w:spacing w:line="240" w:lineRule="auto"/>
        <w:ind w:firstLine="0"/>
        <w:rPr>
          <w:sz w:val="24"/>
          <w:szCs w:val="24"/>
        </w:rPr>
      </w:pPr>
      <w:r>
        <w:rPr>
          <w:b/>
          <w:sz w:val="24"/>
          <w:szCs w:val="24"/>
        </w:rPr>
        <w:t>По Лоту №</w:t>
      </w:r>
      <w:r w:rsidR="006D4E8F">
        <w:rPr>
          <w:b/>
          <w:sz w:val="24"/>
          <w:szCs w:val="24"/>
        </w:rPr>
        <w:t xml:space="preserve"> </w:t>
      </w:r>
      <w:r>
        <w:rPr>
          <w:b/>
          <w:sz w:val="24"/>
          <w:szCs w:val="24"/>
        </w:rPr>
        <w:t xml:space="preserve">1: </w:t>
      </w:r>
      <w:r w:rsidR="00205D44" w:rsidRPr="00CC6391">
        <w:rPr>
          <w:b/>
          <w:sz w:val="24"/>
          <w:szCs w:val="24"/>
        </w:rPr>
        <w:t xml:space="preserve">Общие сведения </w:t>
      </w:r>
      <w:r w:rsidR="00801C8A" w:rsidRPr="00CC6391">
        <w:rPr>
          <w:b/>
          <w:sz w:val="24"/>
          <w:szCs w:val="24"/>
        </w:rPr>
        <w:t>технического</w:t>
      </w:r>
      <w:r w:rsidR="00205D44"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6D4E8F">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6D4E8F">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331ABB">
      <w:pPr>
        <w:spacing w:line="240" w:lineRule="auto"/>
        <w:ind w:firstLine="0"/>
        <w:rPr>
          <w:sz w:val="24"/>
          <w:szCs w:val="24"/>
        </w:rPr>
      </w:pPr>
      <w:r>
        <w:rPr>
          <w:b/>
          <w:sz w:val="24"/>
          <w:szCs w:val="24"/>
        </w:rPr>
        <w:t>По Лоту №</w:t>
      </w:r>
      <w:r w:rsidR="006D4E8F">
        <w:rPr>
          <w:b/>
          <w:sz w:val="24"/>
          <w:szCs w:val="24"/>
        </w:rPr>
        <w:t xml:space="preserve"> </w:t>
      </w:r>
      <w:r>
        <w:rPr>
          <w:b/>
          <w:sz w:val="24"/>
          <w:szCs w:val="24"/>
        </w:rPr>
        <w:t xml:space="preserve">2: </w:t>
      </w:r>
      <w:r w:rsidRPr="00CC6391">
        <w:rPr>
          <w:b/>
          <w:sz w:val="24"/>
          <w:szCs w:val="24"/>
        </w:rPr>
        <w:t xml:space="preserve">Общие сведения технического предложения на </w:t>
      </w:r>
      <w:r w:rsidR="00AF0252">
        <w:rPr>
          <w:b/>
          <w:sz w:val="24"/>
          <w:szCs w:val="24"/>
        </w:rPr>
        <w:t>оказание услуг</w:t>
      </w:r>
      <w:r w:rsidRPr="00CC6391">
        <w:rPr>
          <w:b/>
          <w:sz w:val="24"/>
          <w:szCs w:val="24"/>
        </w:rPr>
        <w:t>:</w:t>
      </w:r>
    </w:p>
    <w:p w:rsidR="00331ABB" w:rsidRPr="00CC6391" w:rsidRDefault="00331ABB" w:rsidP="00331ABB">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31ABB" w:rsidRPr="00CC6391" w:rsidTr="0063020F">
        <w:tc>
          <w:tcPr>
            <w:tcW w:w="828" w:type="dxa"/>
            <w:tcBorders>
              <w:top w:val="single" w:sz="4" w:space="0" w:color="auto"/>
              <w:left w:val="single" w:sz="4" w:space="0" w:color="auto"/>
              <w:bottom w:val="single" w:sz="4" w:space="0" w:color="auto"/>
              <w:right w:val="single" w:sz="4" w:space="0" w:color="auto"/>
            </w:tcBorders>
            <w:vAlign w:val="center"/>
            <w:hideMark/>
          </w:tcPr>
          <w:p w:rsidR="00331ABB" w:rsidRPr="00CC6391" w:rsidRDefault="00331ABB" w:rsidP="0063020F">
            <w:pPr>
              <w:snapToGrid w:val="0"/>
              <w:spacing w:line="240" w:lineRule="auto"/>
              <w:ind w:firstLine="0"/>
              <w:jc w:val="center"/>
              <w:rPr>
                <w:b/>
                <w:sz w:val="24"/>
                <w:szCs w:val="24"/>
              </w:rPr>
            </w:pPr>
            <w:r w:rsidRPr="00CC6391">
              <w:rPr>
                <w:b/>
                <w:sz w:val="24"/>
                <w:szCs w:val="24"/>
                <w:lang w:val="en-US"/>
              </w:rPr>
              <w:t>№</w:t>
            </w:r>
          </w:p>
          <w:p w:rsidR="00331ABB" w:rsidRPr="00CC6391" w:rsidRDefault="00331ABB" w:rsidP="0063020F">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b/>
                <w:sz w:val="24"/>
                <w:szCs w:val="24"/>
                <w:lang w:val="en-US"/>
              </w:rPr>
            </w:pPr>
            <w:r w:rsidRPr="00CC6391">
              <w:rPr>
                <w:b/>
                <w:sz w:val="24"/>
                <w:szCs w:val="24"/>
                <w:lang w:val="en-US"/>
              </w:rPr>
              <w:t>Требования</w:t>
            </w:r>
            <w:r w:rsidR="00AF0252">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rPr>
                <w:b/>
                <w:sz w:val="24"/>
                <w:szCs w:val="24"/>
              </w:rPr>
            </w:pPr>
            <w:r w:rsidRPr="00CC6391">
              <w:rPr>
                <w:b/>
                <w:sz w:val="24"/>
                <w:szCs w:val="24"/>
                <w:lang w:val="en-US"/>
              </w:rPr>
              <w:t>Предложение</w:t>
            </w:r>
            <w:r w:rsidR="00AF0252">
              <w:rPr>
                <w:b/>
                <w:sz w:val="24"/>
                <w:szCs w:val="24"/>
              </w:rPr>
              <w:t xml:space="preserve"> </w:t>
            </w:r>
            <w:r w:rsidRPr="00CC6391">
              <w:rPr>
                <w:b/>
                <w:sz w:val="24"/>
                <w:szCs w:val="24"/>
                <w:lang w:val="en-US"/>
              </w:rPr>
              <w:t>Участника</w:t>
            </w:r>
          </w:p>
          <w:p w:rsidR="00331ABB" w:rsidRPr="00CC6391" w:rsidRDefault="00331ABB" w:rsidP="0063020F">
            <w:pPr>
              <w:snapToGrid w:val="0"/>
              <w:spacing w:line="240" w:lineRule="auto"/>
              <w:jc w:val="center"/>
              <w:rPr>
                <w:b/>
                <w:sz w:val="24"/>
                <w:szCs w:val="24"/>
              </w:rPr>
            </w:pPr>
          </w:p>
        </w:tc>
      </w:tr>
      <w:tr w:rsidR="00331ABB" w:rsidRPr="00CC6391" w:rsidTr="0063020F">
        <w:trPr>
          <w:trHeight w:val="824"/>
        </w:trPr>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i/>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специального опыта  выполнения договоров (аналогичных по характеру, объему, сумме)</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Указать кол-во  договоров (проектов,</w:t>
            </w:r>
            <w:r>
              <w:rPr>
                <w:i/>
                <w:sz w:val="24"/>
                <w:szCs w:val="24"/>
              </w:rPr>
              <w:t xml:space="preserve"> </w:t>
            </w:r>
            <w:r w:rsidRPr="00CC6391">
              <w:rPr>
                <w:i/>
                <w:sz w:val="24"/>
                <w:szCs w:val="24"/>
              </w:rPr>
              <w:t>объектов,</w:t>
            </w:r>
            <w:r>
              <w:rPr>
                <w:i/>
                <w:sz w:val="24"/>
                <w:szCs w:val="24"/>
              </w:rPr>
              <w:t xml:space="preserve"> </w:t>
            </w:r>
            <w:r w:rsidRPr="00CC6391">
              <w:rPr>
                <w:i/>
                <w:sz w:val="24"/>
                <w:szCs w:val="24"/>
              </w:rPr>
              <w:t>лет) или др.</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rPr>
                <w:sz w:val="24"/>
                <w:szCs w:val="24"/>
              </w:rPr>
            </w:pP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bl>
    <w:p w:rsidR="00331ABB" w:rsidRPr="00CC6391" w:rsidRDefault="00331ABB" w:rsidP="00331ABB">
      <w:pPr>
        <w:spacing w:line="240" w:lineRule="auto"/>
        <w:ind w:firstLine="0"/>
        <w:rPr>
          <w:i/>
          <w:sz w:val="24"/>
          <w:szCs w:val="24"/>
        </w:rPr>
      </w:pPr>
    </w:p>
    <w:p w:rsidR="00331ABB" w:rsidRPr="00CC6391" w:rsidRDefault="00331ABB" w:rsidP="00331ABB">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331ABB" w:rsidRPr="00CC6391" w:rsidRDefault="00331ABB" w:rsidP="00331ABB">
      <w:pPr>
        <w:spacing w:line="240" w:lineRule="auto"/>
        <w:ind w:firstLine="0"/>
        <w:rPr>
          <w:i/>
          <w:sz w:val="24"/>
          <w:szCs w:val="24"/>
          <w:u w:val="single"/>
        </w:rPr>
      </w:pPr>
    </w:p>
    <w:p w:rsidR="00331ABB" w:rsidRPr="00CC6391" w:rsidRDefault="00331ABB" w:rsidP="00331ABB">
      <w:pPr>
        <w:spacing w:line="240" w:lineRule="auto"/>
        <w:ind w:firstLine="0"/>
        <w:rPr>
          <w:i/>
          <w:sz w:val="24"/>
          <w:szCs w:val="24"/>
          <w:u w:val="single"/>
        </w:rPr>
      </w:pPr>
      <w:r w:rsidRPr="00CC6391">
        <w:rPr>
          <w:i/>
          <w:sz w:val="24"/>
          <w:szCs w:val="24"/>
          <w:u w:val="single"/>
        </w:rPr>
        <w:t>Например:</w:t>
      </w:r>
    </w:p>
    <w:p w:rsidR="00331ABB" w:rsidRPr="00CC6391" w:rsidRDefault="00331ABB" w:rsidP="00331ABB">
      <w:pPr>
        <w:tabs>
          <w:tab w:val="right" w:leader="underscore" w:pos="9900"/>
        </w:tabs>
        <w:spacing w:line="240" w:lineRule="auto"/>
        <w:ind w:firstLine="0"/>
        <w:rPr>
          <w:i/>
          <w:sz w:val="24"/>
          <w:szCs w:val="24"/>
        </w:rPr>
      </w:pPr>
      <w:r>
        <w:rPr>
          <w:i/>
          <w:sz w:val="24"/>
          <w:szCs w:val="24"/>
        </w:rPr>
        <w:t xml:space="preserve">Описание предлагаемых </w:t>
      </w:r>
      <w:r w:rsidR="00CF0178">
        <w:rPr>
          <w:i/>
          <w:sz w:val="24"/>
          <w:szCs w:val="24"/>
        </w:rPr>
        <w:t>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Описание принятой технологии (</w:t>
      </w:r>
      <w:r w:rsidR="00CF0178">
        <w:rPr>
          <w:i/>
          <w:sz w:val="24"/>
          <w:szCs w:val="24"/>
        </w:rPr>
        <w:t>оказания 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331ABB" w:rsidRDefault="00331ABB" w:rsidP="00331ABB">
      <w:pPr>
        <w:tabs>
          <w:tab w:val="right" w:leader="underscore" w:pos="9900"/>
        </w:tabs>
        <w:spacing w:line="240" w:lineRule="auto"/>
        <w:ind w:firstLine="0"/>
        <w:rPr>
          <w:i/>
          <w:sz w:val="24"/>
          <w:szCs w:val="24"/>
        </w:rPr>
      </w:pPr>
      <w:r w:rsidRPr="00CC6391">
        <w:rPr>
          <w:i/>
          <w:sz w:val="24"/>
          <w:szCs w:val="24"/>
        </w:rPr>
        <w:t>Предложения по обучению лиц, осуществляющих эксплуатацию/обслуживание и т.д.</w:t>
      </w:r>
    </w:p>
    <w:p w:rsidR="006D4E8F" w:rsidRDefault="006D4E8F" w:rsidP="00331ABB">
      <w:pPr>
        <w:tabs>
          <w:tab w:val="right" w:leader="underscore" w:pos="9900"/>
        </w:tabs>
        <w:spacing w:line="240" w:lineRule="auto"/>
        <w:ind w:firstLine="0"/>
        <w:rPr>
          <w:i/>
          <w:sz w:val="24"/>
          <w:szCs w:val="24"/>
        </w:rPr>
      </w:pPr>
    </w:p>
    <w:p w:rsidR="00331ABB" w:rsidRDefault="00331ABB" w:rsidP="00331ABB">
      <w:pPr>
        <w:tabs>
          <w:tab w:val="right" w:leader="underscore" w:pos="9900"/>
        </w:tabs>
        <w:spacing w:line="240" w:lineRule="auto"/>
        <w:ind w:firstLine="0"/>
        <w:rPr>
          <w:i/>
          <w:sz w:val="24"/>
          <w:szCs w:val="24"/>
        </w:rPr>
      </w:pPr>
    </w:p>
    <w:p w:rsidR="00FB52F0" w:rsidRDefault="00FB52F0"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83CE0">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AF59D1" w:rsidRDefault="00331ABB" w:rsidP="00B320F2">
      <w:pPr>
        <w:spacing w:line="240" w:lineRule="auto"/>
        <w:ind w:firstLine="0"/>
        <w:rPr>
          <w:b/>
          <w:sz w:val="24"/>
          <w:szCs w:val="24"/>
        </w:rPr>
      </w:pPr>
      <w:r>
        <w:rPr>
          <w:b/>
          <w:sz w:val="24"/>
          <w:szCs w:val="24"/>
        </w:rPr>
        <w:t>По Лоту №</w:t>
      </w:r>
      <w:r w:rsidR="00AF0252">
        <w:rPr>
          <w:b/>
          <w:sz w:val="24"/>
          <w:szCs w:val="24"/>
        </w:rPr>
        <w:t xml:space="preserve"> </w:t>
      </w:r>
      <w:r>
        <w:rPr>
          <w:b/>
          <w:sz w:val="24"/>
          <w:szCs w:val="24"/>
        </w:rPr>
        <w:t>1</w:t>
      </w:r>
      <w:r w:rsidR="00FC2E11">
        <w:rPr>
          <w:b/>
          <w:sz w:val="24"/>
          <w:szCs w:val="24"/>
        </w:rPr>
        <w:t>:</w:t>
      </w:r>
    </w:p>
    <w:p w:rsidR="00FC2E11" w:rsidRPr="00CC6391" w:rsidRDefault="00FC2E1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FC2E11" w:rsidRDefault="00FC2E11" w:rsidP="00FC2E11">
      <w:pPr>
        <w:spacing w:line="240" w:lineRule="auto"/>
        <w:ind w:firstLine="0"/>
        <w:rPr>
          <w:b/>
          <w:sz w:val="24"/>
          <w:szCs w:val="24"/>
        </w:rPr>
      </w:pPr>
      <w:r>
        <w:rPr>
          <w:b/>
          <w:sz w:val="24"/>
          <w:szCs w:val="24"/>
        </w:rPr>
        <w:t>По Лоту №</w:t>
      </w:r>
      <w:r w:rsidR="00AF0252">
        <w:rPr>
          <w:b/>
          <w:sz w:val="24"/>
          <w:szCs w:val="24"/>
        </w:rPr>
        <w:t xml:space="preserve"> </w:t>
      </w:r>
      <w:r>
        <w:rPr>
          <w:b/>
          <w:sz w:val="24"/>
          <w:szCs w:val="24"/>
        </w:rPr>
        <w:t>2:</w:t>
      </w:r>
    </w:p>
    <w:p w:rsidR="00FC2E11" w:rsidRPr="00CC6391" w:rsidRDefault="00FC2E11"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r w:rsidRPr="00CC6391">
        <w:rPr>
          <w:color w:val="000000"/>
          <w:sz w:val="24"/>
          <w:szCs w:val="24"/>
        </w:rPr>
        <w:t>Начало: «___» _________________20___года.</w:t>
      </w:r>
    </w:p>
    <w:p w:rsidR="00FC2E11" w:rsidRPr="00CC6391" w:rsidRDefault="00FC2E11" w:rsidP="00FC2E11">
      <w:pPr>
        <w:spacing w:line="240" w:lineRule="auto"/>
        <w:ind w:firstLine="0"/>
        <w:rPr>
          <w:color w:val="000000"/>
          <w:sz w:val="24"/>
          <w:szCs w:val="24"/>
        </w:rPr>
      </w:pPr>
      <w:r w:rsidRPr="00CC6391">
        <w:rPr>
          <w:color w:val="000000"/>
          <w:sz w:val="24"/>
          <w:szCs w:val="24"/>
        </w:rPr>
        <w:t>Окончание: «____» ________________20___года.</w:t>
      </w:r>
    </w:p>
    <w:p w:rsidR="00FC2E11" w:rsidRPr="00CC6391" w:rsidRDefault="00FC2E11" w:rsidP="00FC2E11">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FC2E11" w:rsidRPr="00CC6391" w:rsidTr="0063020F">
        <w:trPr>
          <w:cantSplit/>
        </w:trPr>
        <w:tc>
          <w:tcPr>
            <w:tcW w:w="828"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FC2E11" w:rsidRPr="00CC6391" w:rsidRDefault="00FC2E11"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Pr>
                <w:color w:val="000000"/>
                <w:sz w:val="24"/>
                <w:szCs w:val="24"/>
              </w:rPr>
              <w:t xml:space="preserve">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FC2E11" w:rsidRPr="00CC6391" w:rsidTr="0063020F">
        <w:trPr>
          <w:cantSplit/>
        </w:trPr>
        <w:tc>
          <w:tcPr>
            <w:tcW w:w="828"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w:t>
            </w: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bl>
    <w:p w:rsidR="00872E2A" w:rsidRPr="00CC6391" w:rsidRDefault="00872E2A"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№1:</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№2:</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Default="00AF0252" w:rsidP="00AF0252">
      <w:pPr>
        <w:spacing w:line="240" w:lineRule="auto"/>
        <w:ind w:firstLine="0"/>
        <w:rPr>
          <w:sz w:val="22"/>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886FCA" w:rsidRPr="00CC6391" w:rsidRDefault="00886FCA" w:rsidP="00AF0252">
      <w:pPr>
        <w:pStyle w:val="1a"/>
        <w:widowControl/>
        <w:spacing w:before="0" w:after="0"/>
        <w:ind w:firstLine="0"/>
        <w:rPr>
          <w:b/>
          <w:sz w:val="24"/>
          <w:szCs w:val="24"/>
        </w:rPr>
      </w:pPr>
    </w:p>
    <w:p w:rsidR="00886FCA" w:rsidRPr="00CC6391" w:rsidRDefault="00886FCA" w:rsidP="00886FCA">
      <w:pPr>
        <w:ind w:firstLine="0"/>
        <w:rPr>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83CE0">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p w:rsidR="00FC2E11" w:rsidRPr="00FC2E11" w:rsidRDefault="00FC2E11" w:rsidP="00E92BB7">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w:t>
      </w:r>
      <w:r w:rsidRPr="00FC2E11">
        <w:rPr>
          <w:b/>
          <w:color w:val="000000"/>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FC2E11" w:rsidRPr="00FC2E11" w:rsidRDefault="00FC2E11" w:rsidP="00FC2E11">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w:t>
      </w:r>
      <w:r>
        <w:rPr>
          <w:b/>
          <w:color w:val="000000"/>
          <w:sz w:val="24"/>
          <w:szCs w:val="24"/>
        </w:rPr>
        <w:t>2</w:t>
      </w:r>
      <w:r w:rsidRPr="00FC2E11">
        <w:rPr>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FC2E11" w:rsidRPr="00CC6391" w:rsidTr="0063020F">
        <w:tc>
          <w:tcPr>
            <w:tcW w:w="828" w:type="dxa"/>
          </w:tcPr>
          <w:p w:rsidR="00FC2E11" w:rsidRPr="00CC6391" w:rsidRDefault="00FC2E11" w:rsidP="0063020F">
            <w:pPr>
              <w:pStyle w:val="af8"/>
              <w:spacing w:before="0" w:after="0"/>
              <w:rPr>
                <w:color w:val="000000"/>
                <w:sz w:val="24"/>
                <w:szCs w:val="24"/>
              </w:rPr>
            </w:pPr>
            <w:r w:rsidRPr="00CC6391">
              <w:rPr>
                <w:color w:val="000000"/>
                <w:sz w:val="24"/>
                <w:szCs w:val="24"/>
              </w:rPr>
              <w:t>№ п/п</w:t>
            </w:r>
          </w:p>
        </w:tc>
        <w:tc>
          <w:tcPr>
            <w:tcW w:w="2880" w:type="dxa"/>
          </w:tcPr>
          <w:p w:rsidR="00FC2E11" w:rsidRPr="00CC6391" w:rsidRDefault="00FC2E11" w:rsidP="0063020F">
            <w:pPr>
              <w:pStyle w:val="af8"/>
              <w:spacing w:before="0" w:after="0"/>
              <w:rPr>
                <w:color w:val="000000"/>
                <w:sz w:val="24"/>
                <w:szCs w:val="24"/>
              </w:rPr>
            </w:pPr>
            <w:r w:rsidRPr="00CC6391">
              <w:rPr>
                <w:color w:val="000000"/>
                <w:sz w:val="24"/>
                <w:szCs w:val="24"/>
              </w:rPr>
              <w:t>Порядок платежей</w:t>
            </w:r>
          </w:p>
        </w:tc>
        <w:tc>
          <w:tcPr>
            <w:tcW w:w="2354" w:type="dxa"/>
          </w:tcPr>
          <w:p w:rsidR="00FC2E11" w:rsidRPr="00CC6391" w:rsidRDefault="00FC2E11" w:rsidP="002725D7">
            <w:pPr>
              <w:pStyle w:val="af8"/>
              <w:spacing w:before="0" w:after="0"/>
              <w:rPr>
                <w:color w:val="000000"/>
                <w:sz w:val="24"/>
                <w:szCs w:val="24"/>
              </w:rPr>
            </w:pPr>
            <w:r w:rsidRPr="00CC6391">
              <w:rPr>
                <w:color w:val="000000"/>
                <w:sz w:val="24"/>
                <w:szCs w:val="24"/>
              </w:rPr>
              <w:t xml:space="preserve">Номер этапа в Графике </w:t>
            </w:r>
            <w:r w:rsidR="002725D7">
              <w:rPr>
                <w:color w:val="000000"/>
                <w:sz w:val="24"/>
                <w:szCs w:val="24"/>
              </w:rPr>
              <w:t>оказания услуг</w:t>
            </w:r>
          </w:p>
        </w:tc>
        <w:tc>
          <w:tcPr>
            <w:tcW w:w="1814" w:type="dxa"/>
          </w:tcPr>
          <w:p w:rsidR="00FC2E11" w:rsidRPr="00CC6391" w:rsidRDefault="00FC2E11" w:rsidP="0063020F">
            <w:pPr>
              <w:pStyle w:val="af8"/>
              <w:spacing w:before="0" w:after="0"/>
              <w:rPr>
                <w:color w:val="000000"/>
                <w:sz w:val="24"/>
                <w:szCs w:val="24"/>
              </w:rPr>
            </w:pPr>
            <w:r w:rsidRPr="00CC6391">
              <w:rPr>
                <w:color w:val="000000"/>
                <w:sz w:val="24"/>
                <w:szCs w:val="24"/>
              </w:rPr>
              <w:t>Дата платежа</w:t>
            </w:r>
          </w:p>
        </w:tc>
        <w:tc>
          <w:tcPr>
            <w:tcW w:w="2438" w:type="dxa"/>
          </w:tcPr>
          <w:p w:rsidR="00FC2E11" w:rsidRPr="00CC6391" w:rsidRDefault="00FC2E11" w:rsidP="0063020F">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1.</w:t>
            </w:r>
          </w:p>
        </w:tc>
        <w:tc>
          <w:tcPr>
            <w:tcW w:w="2880" w:type="dxa"/>
          </w:tcPr>
          <w:p w:rsidR="00FC2E11" w:rsidRPr="00CC6391" w:rsidRDefault="00FC2E11" w:rsidP="0063020F">
            <w:pPr>
              <w:pStyle w:val="afb"/>
              <w:spacing w:before="0" w:after="0"/>
              <w:rPr>
                <w:color w:val="000000"/>
                <w:szCs w:val="24"/>
              </w:rPr>
            </w:pPr>
            <w:r w:rsidRPr="00CC6391">
              <w:rPr>
                <w:color w:val="000000"/>
                <w:szCs w:val="24"/>
              </w:rPr>
              <w:t>1-й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2.</w:t>
            </w:r>
          </w:p>
        </w:tc>
        <w:tc>
          <w:tcPr>
            <w:tcW w:w="2880" w:type="dxa"/>
          </w:tcPr>
          <w:p w:rsidR="00FC2E11" w:rsidRPr="00CC6391" w:rsidRDefault="00FC2E11" w:rsidP="0063020F">
            <w:pPr>
              <w:pStyle w:val="afb"/>
              <w:spacing w:before="0" w:after="0"/>
              <w:rPr>
                <w:color w:val="000000"/>
                <w:szCs w:val="24"/>
              </w:rPr>
            </w:pPr>
            <w:r w:rsidRPr="00CC6391">
              <w:rPr>
                <w:color w:val="000000"/>
                <w:szCs w:val="24"/>
              </w:rPr>
              <w:t>2-й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3.</w:t>
            </w:r>
          </w:p>
        </w:tc>
        <w:tc>
          <w:tcPr>
            <w:tcW w:w="2880" w:type="dxa"/>
          </w:tcPr>
          <w:p w:rsidR="00FC2E11" w:rsidRPr="00CC6391" w:rsidRDefault="00FC2E11" w:rsidP="0063020F">
            <w:pPr>
              <w:pStyle w:val="afb"/>
              <w:spacing w:before="0" w:after="0"/>
              <w:rPr>
                <w:color w:val="000000"/>
                <w:szCs w:val="24"/>
              </w:rPr>
            </w:pPr>
            <w:r w:rsidRPr="00CC6391">
              <w:rPr>
                <w:color w:val="000000"/>
                <w:szCs w:val="24"/>
              </w:rPr>
              <w:t>3-й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r w:rsidRPr="00CC6391">
              <w:rPr>
                <w:color w:val="000000"/>
                <w:szCs w:val="24"/>
              </w:rPr>
              <w:t>Гарантийные удержания</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3708" w:type="dxa"/>
            <w:gridSpan w:val="2"/>
          </w:tcPr>
          <w:p w:rsidR="00FC2E11" w:rsidRPr="00CC6391" w:rsidRDefault="00FC2E11" w:rsidP="0063020F">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НДС (18%)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ИТОГО СУММА:</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bl>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B320F2">
      <w:pPr>
        <w:spacing w:line="240" w:lineRule="auto"/>
        <w:rPr>
          <w:color w:val="000000"/>
          <w:sz w:val="24"/>
          <w:szCs w:val="24"/>
        </w:rPr>
      </w:pP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w:t>
      </w:r>
      <w:r w:rsidR="00EA5779">
        <w:rPr>
          <w:b/>
          <w:bCs/>
          <w:color w:val="000000"/>
          <w:sz w:val="24"/>
          <w:szCs w:val="24"/>
        </w:rPr>
        <w:t xml:space="preserve"> </w:t>
      </w:r>
      <w:r>
        <w:rPr>
          <w:b/>
          <w:bCs/>
          <w:color w:val="000000"/>
          <w:sz w:val="24"/>
          <w:szCs w:val="24"/>
        </w:rPr>
        <w:t>1:</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w:t>
      </w:r>
      <w:r w:rsidR="002725D7">
        <w:rPr>
          <w:b/>
          <w:bCs/>
          <w:color w:val="000000"/>
          <w:sz w:val="24"/>
          <w:szCs w:val="24"/>
        </w:rPr>
        <w:t xml:space="preserve"> </w:t>
      </w:r>
      <w:r>
        <w:rPr>
          <w:b/>
          <w:bCs/>
          <w:color w:val="000000"/>
          <w:sz w:val="24"/>
          <w:szCs w:val="24"/>
        </w:rPr>
        <w:t>2:</w:t>
      </w:r>
    </w:p>
    <w:p w:rsidR="00B73986" w:rsidRPr="00CC6391" w:rsidRDefault="00B73986" w:rsidP="00B73986">
      <w:pPr>
        <w:spacing w:line="276" w:lineRule="auto"/>
        <w:jc w:val="center"/>
        <w:rPr>
          <w:b/>
          <w:bCs/>
          <w:color w:val="000000"/>
          <w:sz w:val="24"/>
          <w:szCs w:val="24"/>
        </w:rPr>
      </w:pPr>
      <w:r w:rsidRPr="00CC6391">
        <w:rPr>
          <w:b/>
          <w:bCs/>
          <w:color w:val="000000"/>
          <w:sz w:val="24"/>
          <w:szCs w:val="24"/>
        </w:rPr>
        <w:t>«Обязательные» условия Договора</w:t>
      </w:r>
    </w:p>
    <w:p w:rsidR="00B73986" w:rsidRPr="00CC6391" w:rsidRDefault="00B73986" w:rsidP="00B73986">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830E06" w:rsidRDefault="00830E06" w:rsidP="00B73986">
      <w:pPr>
        <w:spacing w:line="276" w:lineRule="auto"/>
        <w:jc w:val="center"/>
        <w:rPr>
          <w:b/>
          <w:bCs/>
          <w:color w:val="000000"/>
          <w:sz w:val="24"/>
          <w:szCs w:val="24"/>
        </w:rPr>
      </w:pPr>
    </w:p>
    <w:p w:rsidR="00776E0E" w:rsidRDefault="00776E0E" w:rsidP="00B73986">
      <w:pPr>
        <w:spacing w:line="276" w:lineRule="auto"/>
        <w:jc w:val="center"/>
        <w:rPr>
          <w:b/>
          <w:bCs/>
          <w:color w:val="000000"/>
          <w:sz w:val="24"/>
          <w:szCs w:val="24"/>
        </w:rPr>
      </w:pPr>
    </w:p>
    <w:p w:rsidR="00776E0E" w:rsidRDefault="00776E0E" w:rsidP="00B73986">
      <w:pPr>
        <w:spacing w:line="276" w:lineRule="auto"/>
        <w:jc w:val="center"/>
        <w:rPr>
          <w:b/>
          <w:bCs/>
          <w:color w:val="000000"/>
          <w:sz w:val="24"/>
          <w:szCs w:val="24"/>
        </w:rPr>
      </w:pPr>
    </w:p>
    <w:p w:rsidR="00B73986" w:rsidRPr="00CC6391" w:rsidRDefault="00B73986" w:rsidP="00B73986">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B73986" w:rsidRPr="00CC6391" w:rsidRDefault="00B73986" w:rsidP="00B73986">
      <w:pPr>
        <w:spacing w:line="276" w:lineRule="auto"/>
        <w:ind w:firstLine="0"/>
        <w:rPr>
          <w:color w:val="000000"/>
          <w:sz w:val="24"/>
          <w:szCs w:val="24"/>
        </w:rPr>
      </w:pPr>
    </w:p>
    <w:p w:rsidR="00776E0E" w:rsidRDefault="00776E0E" w:rsidP="002725D7">
      <w:pPr>
        <w:spacing w:line="276" w:lineRule="auto"/>
        <w:ind w:firstLine="0"/>
        <w:jc w:val="left"/>
        <w:rPr>
          <w:b/>
          <w:bCs/>
          <w:color w:val="000000"/>
          <w:sz w:val="24"/>
          <w:szCs w:val="24"/>
        </w:rPr>
      </w:pPr>
    </w:p>
    <w:p w:rsidR="002725D7" w:rsidRDefault="002725D7"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EA5779">
        <w:rPr>
          <w:b/>
          <w:sz w:val="24"/>
          <w:szCs w:val="24"/>
        </w:rPr>
        <w:t>оказания услуг</w:t>
      </w:r>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83CE0">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r w:rsidRPr="00B73986">
        <w:rPr>
          <w:b/>
          <w:color w:val="000000"/>
          <w:sz w:val="24"/>
          <w:szCs w:val="24"/>
        </w:rPr>
        <w:t>Лот №</w:t>
      </w:r>
      <w:r w:rsidR="00EA5779">
        <w:rPr>
          <w:b/>
          <w:color w:val="000000"/>
          <w:sz w:val="24"/>
          <w:szCs w:val="24"/>
        </w:rPr>
        <w:t xml:space="preserve"> </w:t>
      </w:r>
      <w:r w:rsidRPr="00B73986">
        <w:rPr>
          <w:b/>
          <w:color w:val="000000"/>
          <w:sz w:val="24"/>
          <w:szCs w:val="24"/>
        </w:rPr>
        <w:t>1:</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Pr="00B73986" w:rsidRDefault="00B73986" w:rsidP="00B73986">
      <w:pPr>
        <w:tabs>
          <w:tab w:val="num" w:pos="0"/>
        </w:tabs>
        <w:spacing w:line="276" w:lineRule="auto"/>
        <w:ind w:firstLine="0"/>
        <w:rPr>
          <w:b/>
          <w:color w:val="000000"/>
          <w:sz w:val="24"/>
          <w:szCs w:val="24"/>
        </w:rPr>
      </w:pPr>
      <w:r w:rsidRPr="00B73986">
        <w:rPr>
          <w:b/>
          <w:color w:val="000000"/>
          <w:sz w:val="24"/>
          <w:szCs w:val="24"/>
        </w:rPr>
        <w:t>Лот №</w:t>
      </w:r>
      <w:r w:rsidR="00EA5779">
        <w:rPr>
          <w:b/>
          <w:color w:val="000000"/>
          <w:sz w:val="24"/>
          <w:szCs w:val="24"/>
        </w:rPr>
        <w:t xml:space="preserve"> </w:t>
      </w:r>
      <w:r>
        <w:rPr>
          <w:b/>
          <w:color w:val="000000"/>
          <w:sz w:val="24"/>
          <w:szCs w:val="24"/>
        </w:rPr>
        <w:t>2</w:t>
      </w:r>
      <w:r w:rsidRPr="00B73986">
        <w:rPr>
          <w:b/>
          <w:color w:val="000000"/>
          <w:sz w:val="24"/>
          <w:szCs w:val="24"/>
        </w:rPr>
        <w:t>:</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B73986" w:rsidRPr="00CC6391" w:rsidTr="0063020F">
        <w:trPr>
          <w:cantSplit/>
        </w:trPr>
        <w:tc>
          <w:tcPr>
            <w:tcW w:w="828"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оказывающей данный объем </w:t>
            </w:r>
            <w:r w:rsidR="00EA5779">
              <w:rPr>
                <w:sz w:val="24"/>
                <w:szCs w:val="24"/>
              </w:rPr>
              <w:t>услуг</w:t>
            </w:r>
          </w:p>
        </w:tc>
        <w:tc>
          <w:tcPr>
            <w:tcW w:w="3292" w:type="dxa"/>
            <w:gridSpan w:val="2"/>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B73986" w:rsidRPr="00CC6391" w:rsidTr="0063020F">
        <w:trPr>
          <w:cantSplit/>
        </w:trPr>
        <w:tc>
          <w:tcPr>
            <w:tcW w:w="828" w:type="dxa"/>
            <w:vMerge/>
          </w:tcPr>
          <w:p w:rsidR="00B73986" w:rsidRPr="00CC6391" w:rsidRDefault="00B73986" w:rsidP="0063020F">
            <w:pPr>
              <w:pStyle w:val="af8"/>
              <w:tabs>
                <w:tab w:val="num" w:pos="0"/>
              </w:tabs>
              <w:spacing w:before="0" w:after="0" w:line="276" w:lineRule="auto"/>
              <w:ind w:left="0"/>
              <w:rPr>
                <w:sz w:val="24"/>
                <w:szCs w:val="24"/>
              </w:rPr>
            </w:pPr>
          </w:p>
        </w:tc>
        <w:tc>
          <w:tcPr>
            <w:tcW w:w="2520" w:type="dxa"/>
            <w:vMerge/>
          </w:tcPr>
          <w:p w:rsidR="00B73986" w:rsidRPr="00CC6391" w:rsidRDefault="00B73986" w:rsidP="0063020F">
            <w:pPr>
              <w:pStyle w:val="af8"/>
              <w:tabs>
                <w:tab w:val="num" w:pos="0"/>
              </w:tabs>
              <w:spacing w:before="0" w:after="0" w:line="276" w:lineRule="auto"/>
              <w:ind w:left="0"/>
              <w:rPr>
                <w:sz w:val="24"/>
                <w:szCs w:val="24"/>
              </w:rPr>
            </w:pPr>
          </w:p>
        </w:tc>
        <w:tc>
          <w:tcPr>
            <w:tcW w:w="1970" w:type="dxa"/>
            <w:vMerge/>
          </w:tcPr>
          <w:p w:rsidR="00B73986" w:rsidRPr="00CC6391" w:rsidRDefault="00B73986" w:rsidP="0063020F">
            <w:pPr>
              <w:pStyle w:val="af8"/>
              <w:tabs>
                <w:tab w:val="num" w:pos="0"/>
              </w:tabs>
              <w:spacing w:before="0" w:after="0" w:line="276" w:lineRule="auto"/>
              <w:ind w:left="0"/>
              <w:rPr>
                <w:sz w:val="24"/>
                <w:szCs w:val="24"/>
              </w:rPr>
            </w:pPr>
          </w:p>
        </w:tc>
        <w:tc>
          <w:tcPr>
            <w:tcW w:w="1713" w:type="dxa"/>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73986" w:rsidRPr="00CC6391" w:rsidRDefault="00B73986" w:rsidP="0063020F">
            <w:pPr>
              <w:pStyle w:val="af8"/>
              <w:tabs>
                <w:tab w:val="num" w:pos="0"/>
              </w:tabs>
              <w:spacing w:before="0" w:after="0" w:line="276" w:lineRule="auto"/>
              <w:ind w:left="0"/>
              <w:rPr>
                <w:sz w:val="24"/>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5318" w:type="dxa"/>
            <w:gridSpan w:val="3"/>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73986" w:rsidRPr="00CC6391" w:rsidRDefault="00B73986" w:rsidP="0063020F">
            <w:pPr>
              <w:pStyle w:val="afb"/>
              <w:tabs>
                <w:tab w:val="num" w:pos="0"/>
              </w:tabs>
              <w:spacing w:before="0" w:after="0" w:line="276" w:lineRule="auto"/>
              <w:ind w:left="0"/>
              <w:jc w:val="center"/>
              <w:rPr>
                <w:b/>
                <w:szCs w:val="24"/>
              </w:rPr>
            </w:pP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100%</w:t>
            </w: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EA5779" w:rsidRPr="00776E0E">
        <w:rPr>
          <w:b/>
          <w:sz w:val="24"/>
          <w:szCs w:val="24"/>
        </w:rPr>
        <w:t>оказания услуг</w:t>
      </w:r>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83CE0">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p w:rsidR="0063020F" w:rsidRDefault="0063020F" w:rsidP="006173D7">
      <w:pPr>
        <w:spacing w:line="276" w:lineRule="auto"/>
        <w:ind w:firstLine="0"/>
        <w:rPr>
          <w:b/>
          <w:color w:val="000000"/>
          <w:sz w:val="24"/>
          <w:szCs w:val="24"/>
        </w:rPr>
      </w:pPr>
      <w:r>
        <w:rPr>
          <w:b/>
          <w:color w:val="000000"/>
          <w:sz w:val="24"/>
          <w:szCs w:val="24"/>
        </w:rPr>
        <w:t>Лот №</w:t>
      </w:r>
      <w:r w:rsidR="00EA5779">
        <w:rPr>
          <w:b/>
          <w:color w:val="000000"/>
          <w:sz w:val="24"/>
          <w:szCs w:val="24"/>
        </w:rPr>
        <w:t xml:space="preserve"> </w:t>
      </w:r>
      <w:r>
        <w:rPr>
          <w:b/>
          <w:color w:val="000000"/>
          <w:sz w:val="24"/>
          <w:szCs w:val="24"/>
        </w:rPr>
        <w:t>1:</w:t>
      </w:r>
    </w:p>
    <w:p w:rsidR="0063020F" w:rsidRPr="0063020F" w:rsidRDefault="0063020F" w:rsidP="006173D7">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 №</w:t>
      </w:r>
      <w:r w:rsidR="00EA5779">
        <w:rPr>
          <w:b/>
          <w:color w:val="000000"/>
          <w:sz w:val="24"/>
          <w:szCs w:val="24"/>
        </w:rPr>
        <w:t xml:space="preserve"> </w:t>
      </w:r>
      <w:r>
        <w:rPr>
          <w:b/>
          <w:color w:val="000000"/>
          <w:sz w:val="24"/>
          <w:szCs w:val="24"/>
        </w:rPr>
        <w:t>2:</w:t>
      </w:r>
    </w:p>
    <w:p w:rsidR="0063020F" w:rsidRPr="0063020F" w:rsidRDefault="0063020F" w:rsidP="0063020F">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63020F" w:rsidRPr="00CC6391" w:rsidTr="0063020F">
        <w:trPr>
          <w:cantSplit/>
        </w:trPr>
        <w:tc>
          <w:tcPr>
            <w:tcW w:w="822" w:type="dxa"/>
            <w:vMerge w:val="restart"/>
          </w:tcPr>
          <w:p w:rsidR="0063020F" w:rsidRPr="00CC6391" w:rsidRDefault="0063020F" w:rsidP="0063020F">
            <w:pPr>
              <w:pStyle w:val="af8"/>
              <w:spacing w:before="0" w:after="0" w:line="276" w:lineRule="auto"/>
              <w:rPr>
                <w:sz w:val="24"/>
                <w:szCs w:val="24"/>
              </w:rPr>
            </w:pPr>
            <w:r w:rsidRPr="00CC6391">
              <w:rPr>
                <w:sz w:val="24"/>
                <w:szCs w:val="24"/>
              </w:rPr>
              <w:t>№ п/п</w:t>
            </w:r>
          </w:p>
        </w:tc>
        <w:tc>
          <w:tcPr>
            <w:tcW w:w="2706"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w:t>
            </w:r>
          </w:p>
        </w:tc>
        <w:tc>
          <w:tcPr>
            <w:tcW w:w="1967"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 компании</w:t>
            </w:r>
          </w:p>
        </w:tc>
        <w:tc>
          <w:tcPr>
            <w:tcW w:w="3289" w:type="dxa"/>
            <w:gridSpan w:val="2"/>
          </w:tcPr>
          <w:p w:rsidR="0063020F" w:rsidRPr="00CC6391" w:rsidRDefault="0063020F" w:rsidP="0063020F">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(начало и окончание) </w:t>
            </w:r>
          </w:p>
        </w:tc>
      </w:tr>
      <w:tr w:rsidR="0063020F" w:rsidRPr="00CC6391" w:rsidTr="0063020F">
        <w:trPr>
          <w:cantSplit/>
        </w:trPr>
        <w:tc>
          <w:tcPr>
            <w:tcW w:w="822" w:type="dxa"/>
            <w:vMerge/>
          </w:tcPr>
          <w:p w:rsidR="0063020F" w:rsidRPr="00CC6391" w:rsidRDefault="0063020F" w:rsidP="0063020F">
            <w:pPr>
              <w:pStyle w:val="af8"/>
              <w:spacing w:before="0" w:after="0" w:line="276" w:lineRule="auto"/>
              <w:rPr>
                <w:sz w:val="24"/>
                <w:szCs w:val="24"/>
              </w:rPr>
            </w:pPr>
          </w:p>
        </w:tc>
        <w:tc>
          <w:tcPr>
            <w:tcW w:w="2706" w:type="dxa"/>
            <w:vMerge/>
          </w:tcPr>
          <w:p w:rsidR="0063020F" w:rsidRPr="00CC6391" w:rsidRDefault="0063020F" w:rsidP="0063020F">
            <w:pPr>
              <w:pStyle w:val="af8"/>
              <w:spacing w:before="0" w:after="0" w:line="276" w:lineRule="auto"/>
              <w:rPr>
                <w:sz w:val="24"/>
                <w:szCs w:val="24"/>
              </w:rPr>
            </w:pPr>
          </w:p>
        </w:tc>
        <w:tc>
          <w:tcPr>
            <w:tcW w:w="1967" w:type="dxa"/>
            <w:vMerge/>
          </w:tcPr>
          <w:p w:rsidR="0063020F" w:rsidRPr="00CC6391" w:rsidRDefault="0063020F" w:rsidP="0063020F">
            <w:pPr>
              <w:pStyle w:val="af8"/>
              <w:spacing w:before="0" w:after="0" w:line="276" w:lineRule="auto"/>
              <w:rPr>
                <w:sz w:val="24"/>
                <w:szCs w:val="24"/>
              </w:rPr>
            </w:pPr>
          </w:p>
        </w:tc>
        <w:tc>
          <w:tcPr>
            <w:tcW w:w="1708" w:type="dxa"/>
          </w:tcPr>
          <w:p w:rsidR="0063020F" w:rsidRPr="00CC6391" w:rsidRDefault="0063020F" w:rsidP="0063020F">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63020F" w:rsidRPr="00CC6391" w:rsidRDefault="0063020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63020F" w:rsidRPr="00CC6391" w:rsidRDefault="0063020F" w:rsidP="0063020F">
            <w:pPr>
              <w:pStyle w:val="af8"/>
              <w:spacing w:before="0" w:after="0" w:line="276" w:lineRule="auto"/>
              <w:rPr>
                <w:sz w:val="24"/>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поставка товара</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выполнение 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B71A6A">
            <w:pPr>
              <w:pStyle w:val="afb"/>
              <w:spacing w:before="0" w:after="0" w:line="276" w:lineRule="auto"/>
              <w:ind w:left="0"/>
              <w:rPr>
                <w:i/>
                <w:szCs w:val="24"/>
              </w:rPr>
            </w:pPr>
            <w:r w:rsidRPr="00CC6391">
              <w:rPr>
                <w:i/>
                <w:szCs w:val="24"/>
              </w:rPr>
              <w:t xml:space="preserve">Например: оказание </w:t>
            </w:r>
            <w:r w:rsidR="00B71A6A">
              <w:rPr>
                <w:i/>
                <w:szCs w:val="24"/>
              </w:rPr>
              <w:t>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spacing w:before="0" w:after="0" w:line="276" w:lineRule="auto"/>
              <w:ind w:left="0"/>
              <w:rPr>
                <w:color w:val="000000"/>
                <w:szCs w:val="24"/>
              </w:rPr>
            </w:pPr>
            <w:r w:rsidRPr="00CC6391">
              <w:rPr>
                <w:color w:val="000000"/>
                <w:szCs w:val="24"/>
              </w:rPr>
              <w:t>…</w:t>
            </w:r>
          </w:p>
        </w:tc>
        <w:tc>
          <w:tcPr>
            <w:tcW w:w="2706" w:type="dxa"/>
          </w:tcPr>
          <w:p w:rsidR="0063020F" w:rsidRPr="00CC6391" w:rsidRDefault="0063020F" w:rsidP="0063020F">
            <w:pPr>
              <w:pStyle w:val="afb"/>
              <w:spacing w:before="0" w:after="0" w:line="276" w:lineRule="auto"/>
              <w:rPr>
                <w:szCs w:val="24"/>
              </w:rPr>
            </w:pP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5495" w:type="dxa"/>
            <w:gridSpan w:val="3"/>
          </w:tcPr>
          <w:p w:rsidR="0063020F" w:rsidRPr="00CC6391" w:rsidRDefault="0063020F" w:rsidP="0063020F">
            <w:pPr>
              <w:pStyle w:val="afb"/>
              <w:spacing w:before="0" w:after="0" w:line="276" w:lineRule="auto"/>
              <w:rPr>
                <w:b/>
                <w:szCs w:val="24"/>
              </w:rPr>
            </w:pPr>
            <w:r w:rsidRPr="00CC6391">
              <w:rPr>
                <w:b/>
                <w:szCs w:val="24"/>
              </w:rPr>
              <w:t>ИТОГО:</w:t>
            </w:r>
          </w:p>
        </w:tc>
        <w:tc>
          <w:tcPr>
            <w:tcW w:w="1708" w:type="dxa"/>
          </w:tcPr>
          <w:p w:rsidR="0063020F" w:rsidRPr="00CC6391" w:rsidRDefault="0063020F" w:rsidP="0063020F">
            <w:pPr>
              <w:pStyle w:val="afb"/>
              <w:spacing w:before="0" w:after="0" w:line="276" w:lineRule="auto"/>
              <w:jc w:val="center"/>
              <w:rPr>
                <w:b/>
                <w:szCs w:val="24"/>
              </w:rPr>
            </w:pPr>
          </w:p>
        </w:tc>
        <w:tc>
          <w:tcPr>
            <w:tcW w:w="1581" w:type="dxa"/>
          </w:tcPr>
          <w:p w:rsidR="0063020F" w:rsidRPr="00CC6391" w:rsidRDefault="0063020F" w:rsidP="0063020F">
            <w:pPr>
              <w:pStyle w:val="afb"/>
              <w:spacing w:before="0" w:after="0" w:line="276" w:lineRule="auto"/>
              <w:jc w:val="center"/>
              <w:rPr>
                <w:b/>
                <w:szCs w:val="24"/>
              </w:rPr>
            </w:pPr>
            <w:r w:rsidRPr="00CC6391">
              <w:rPr>
                <w:b/>
                <w:szCs w:val="24"/>
              </w:rPr>
              <w:t>100%</w:t>
            </w:r>
          </w:p>
        </w:tc>
        <w:tc>
          <w:tcPr>
            <w:tcW w:w="1578" w:type="dxa"/>
          </w:tcPr>
          <w:p w:rsidR="0063020F" w:rsidRPr="00CC6391" w:rsidRDefault="0063020F" w:rsidP="0063020F">
            <w:pPr>
              <w:pStyle w:val="afb"/>
              <w:spacing w:before="0" w:after="0" w:line="276" w:lineRule="auto"/>
              <w:jc w:val="center"/>
              <w:rPr>
                <w:b/>
                <w:szCs w:val="24"/>
              </w:rPr>
            </w:pPr>
            <w:r w:rsidRPr="00CC6391">
              <w:rPr>
                <w:b/>
                <w:szCs w:val="24"/>
              </w:rPr>
              <w:t>Х</w:t>
            </w:r>
          </w:p>
        </w:tc>
      </w:tr>
    </w:tbl>
    <w:p w:rsidR="0063020F" w:rsidRDefault="0063020F" w:rsidP="0063020F">
      <w:pPr>
        <w:spacing w:line="276" w:lineRule="auto"/>
        <w:ind w:firstLine="0"/>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p w:rsidR="0063020F" w:rsidRDefault="0063020F" w:rsidP="00ED0C65">
      <w:pPr>
        <w:spacing w:line="276" w:lineRule="auto"/>
        <w:ind w:firstLine="0"/>
        <w:rPr>
          <w:b/>
          <w:color w:val="000000"/>
          <w:sz w:val="24"/>
          <w:szCs w:val="24"/>
        </w:rPr>
      </w:pPr>
      <w:r w:rsidRPr="0063020F">
        <w:rPr>
          <w:b/>
          <w:color w:val="000000"/>
          <w:sz w:val="24"/>
          <w:szCs w:val="24"/>
        </w:rPr>
        <w:t>Лот№</w:t>
      </w:r>
      <w:r w:rsidR="00EA5779">
        <w:rPr>
          <w:b/>
          <w:color w:val="000000"/>
          <w:sz w:val="24"/>
          <w:szCs w:val="24"/>
        </w:rPr>
        <w:t xml:space="preserve"> </w:t>
      </w:r>
      <w:r w:rsidRPr="0063020F">
        <w:rPr>
          <w:b/>
          <w:color w:val="000000"/>
          <w:sz w:val="24"/>
          <w:szCs w:val="24"/>
        </w:rPr>
        <w:t>1:</w:t>
      </w:r>
    </w:p>
    <w:p w:rsidR="0063020F" w:rsidRP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606F17">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606F17">
            <w:pPr>
              <w:pStyle w:val="afb"/>
              <w:spacing w:before="0" w:after="0" w:line="276" w:lineRule="auto"/>
              <w:rPr>
                <w:szCs w:val="24"/>
              </w:rPr>
            </w:pPr>
            <w:r w:rsidRPr="00CC6391">
              <w:rPr>
                <w:b/>
                <w:szCs w:val="24"/>
              </w:rPr>
              <w:t xml:space="preserve">ИТОГО за </w:t>
            </w:r>
            <w:r w:rsidR="00606F17">
              <w:rPr>
                <w:b/>
                <w:szCs w:val="24"/>
                <w:lang w:val="en-US"/>
              </w:rPr>
              <w:t>I</w:t>
            </w:r>
            <w:r w:rsidR="00606F17">
              <w:rPr>
                <w:b/>
                <w:szCs w:val="24"/>
              </w:rPr>
              <w:t>,</w:t>
            </w:r>
            <w:r w:rsidR="00606F17" w:rsidRPr="00606F17">
              <w:rPr>
                <w:b/>
                <w:szCs w:val="24"/>
              </w:rPr>
              <w:t xml:space="preserve"> </w:t>
            </w:r>
            <w:r w:rsidR="00606F17">
              <w:rPr>
                <w:b/>
                <w:szCs w:val="24"/>
                <w:lang w:val="en-US"/>
              </w:rPr>
              <w:t>II</w:t>
            </w:r>
            <w:r w:rsidR="00606F17">
              <w:rPr>
                <w:b/>
                <w:szCs w:val="24"/>
              </w:rPr>
              <w:t xml:space="preserve"> и</w:t>
            </w:r>
            <w:r w:rsidR="00606F17" w:rsidRPr="00606F17">
              <w:rPr>
                <w:b/>
                <w:szCs w:val="24"/>
              </w:rPr>
              <w:t xml:space="preserve"> </w:t>
            </w:r>
            <w:r w:rsidR="00606F17">
              <w:rPr>
                <w:b/>
                <w:szCs w:val="24"/>
                <w:lang w:val="en-US"/>
              </w:rPr>
              <w:t>III</w:t>
            </w:r>
            <w:r w:rsidRPr="00CC6391">
              <w:rPr>
                <w:b/>
                <w:szCs w:val="24"/>
              </w:rPr>
              <w:t xml:space="preserve"> </w:t>
            </w:r>
            <w:r w:rsidR="00606F17">
              <w:rPr>
                <w:b/>
                <w:szCs w:val="24"/>
              </w:rPr>
              <w:t xml:space="preserve">кв. 2016 </w:t>
            </w:r>
            <w:r w:rsidRPr="00CC6391">
              <w:rPr>
                <w:b/>
                <w:szCs w:val="24"/>
              </w:rPr>
              <w:t>год</w:t>
            </w:r>
            <w:r w:rsidR="00606F17">
              <w:rPr>
                <w:b/>
                <w:szCs w:val="24"/>
              </w:rPr>
              <w:t>а</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FA1C20" w:rsidRDefault="00FA1C20"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w:t>
      </w:r>
      <w:r w:rsidR="00EA5779">
        <w:rPr>
          <w:b/>
          <w:color w:val="000000"/>
          <w:sz w:val="24"/>
          <w:szCs w:val="24"/>
        </w:rPr>
        <w:t xml:space="preserve"> </w:t>
      </w:r>
      <w:r>
        <w:rPr>
          <w:b/>
          <w:color w:val="000000"/>
          <w:sz w:val="24"/>
          <w:szCs w:val="24"/>
        </w:rPr>
        <w:t>2</w:t>
      </w:r>
      <w:r w:rsidRPr="0063020F">
        <w:rPr>
          <w:b/>
          <w:color w:val="000000"/>
          <w:sz w:val="24"/>
          <w:szCs w:val="24"/>
        </w:rPr>
        <w:t>:</w:t>
      </w:r>
    </w:p>
    <w:p w:rsidR="0063020F" w:rsidRPr="0063020F" w:rsidRDefault="0063020F" w:rsidP="0063020F">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63020F" w:rsidRPr="00CC6391" w:rsidTr="0063020F">
        <w:trPr>
          <w:cantSplit/>
          <w:tblHeader/>
        </w:trPr>
        <w:tc>
          <w:tcPr>
            <w:tcW w:w="720" w:type="dxa"/>
          </w:tcPr>
          <w:p w:rsidR="0063020F" w:rsidRPr="00CC6391" w:rsidRDefault="0063020F" w:rsidP="0063020F">
            <w:pPr>
              <w:pStyle w:val="af8"/>
              <w:spacing w:before="0" w:after="0" w:line="276" w:lineRule="auto"/>
              <w:rPr>
                <w:sz w:val="24"/>
                <w:szCs w:val="24"/>
              </w:rPr>
            </w:pPr>
            <w:r w:rsidRPr="00CC6391">
              <w:rPr>
                <w:sz w:val="24"/>
                <w:szCs w:val="24"/>
              </w:rPr>
              <w:t>№</w:t>
            </w:r>
          </w:p>
          <w:p w:rsidR="0063020F" w:rsidRPr="00CC6391" w:rsidRDefault="0063020F" w:rsidP="0063020F">
            <w:pPr>
              <w:pStyle w:val="af8"/>
              <w:spacing w:before="0" w:after="0" w:line="276" w:lineRule="auto"/>
              <w:rPr>
                <w:sz w:val="24"/>
                <w:szCs w:val="24"/>
              </w:rPr>
            </w:pPr>
            <w:r w:rsidRPr="00CC6391">
              <w:rPr>
                <w:sz w:val="24"/>
                <w:szCs w:val="24"/>
              </w:rPr>
              <w:t>п/п</w:t>
            </w:r>
          </w:p>
        </w:tc>
        <w:tc>
          <w:tcPr>
            <w:tcW w:w="2340" w:type="dxa"/>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63020F" w:rsidRPr="00CC6391" w:rsidRDefault="0063020F" w:rsidP="0063020F">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63020F" w:rsidRPr="00CC6391" w:rsidRDefault="0063020F" w:rsidP="0063020F">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Сумма договора, рублей</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spacing w:line="276" w:lineRule="auto"/>
              <w:ind w:firstLine="0"/>
              <w:rPr>
                <w:sz w:val="24"/>
                <w:szCs w:val="24"/>
              </w:rPr>
            </w:pPr>
            <w:r w:rsidRPr="00CC6391">
              <w:rPr>
                <w:sz w:val="24"/>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ИТОГО за … год*</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pStyle w:val="afb"/>
              <w:spacing w:before="0" w:after="0" w:line="276" w:lineRule="auto"/>
              <w:rPr>
                <w:szCs w:val="24"/>
              </w:rPr>
            </w:pPr>
            <w:r w:rsidRPr="00CC6391">
              <w:rPr>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06F17" w:rsidP="0063020F">
            <w:pPr>
              <w:pStyle w:val="afb"/>
              <w:spacing w:before="0" w:after="0" w:line="276" w:lineRule="auto"/>
              <w:rPr>
                <w:b/>
                <w:szCs w:val="24"/>
              </w:rPr>
            </w:pPr>
            <w:r>
              <w:rPr>
                <w:b/>
                <w:szCs w:val="24"/>
              </w:rPr>
              <w:t>ИТОГО за целый 2015</w:t>
            </w:r>
            <w:r w:rsidR="0063020F" w:rsidRPr="00CC6391">
              <w:rPr>
                <w:b/>
                <w:szCs w:val="24"/>
              </w:rPr>
              <w:t xml:space="preserve"> год</w:t>
            </w:r>
          </w:p>
        </w:tc>
        <w:tc>
          <w:tcPr>
            <w:tcW w:w="1440" w:type="dxa"/>
          </w:tcPr>
          <w:p w:rsidR="0063020F" w:rsidRPr="00CC6391" w:rsidRDefault="0063020F" w:rsidP="0063020F">
            <w:pPr>
              <w:pStyle w:val="afb"/>
              <w:spacing w:before="0" w:after="0" w:line="276" w:lineRule="auto"/>
              <w:rPr>
                <w:b/>
                <w:szCs w:val="24"/>
              </w:rPr>
            </w:pPr>
          </w:p>
        </w:tc>
        <w:tc>
          <w:tcPr>
            <w:tcW w:w="1440" w:type="dxa"/>
          </w:tcPr>
          <w:p w:rsidR="0063020F" w:rsidRPr="00CC6391" w:rsidRDefault="0063020F" w:rsidP="0063020F">
            <w:pPr>
              <w:pStyle w:val="afb"/>
              <w:spacing w:before="0" w:after="0" w:line="276" w:lineRule="auto"/>
              <w:jc w:val="center"/>
              <w:rPr>
                <w:b/>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 xml:space="preserve">ИТОГО за </w:t>
            </w:r>
            <w:r w:rsidR="00606F17">
              <w:rPr>
                <w:b/>
                <w:szCs w:val="24"/>
                <w:lang w:val="en-US"/>
              </w:rPr>
              <w:t>I</w:t>
            </w:r>
            <w:r w:rsidR="00606F17">
              <w:rPr>
                <w:b/>
                <w:szCs w:val="24"/>
              </w:rPr>
              <w:t>,</w:t>
            </w:r>
            <w:r w:rsidR="00606F17" w:rsidRPr="00606F17">
              <w:rPr>
                <w:b/>
                <w:szCs w:val="24"/>
              </w:rPr>
              <w:t xml:space="preserve"> </w:t>
            </w:r>
            <w:r w:rsidR="00606F17">
              <w:rPr>
                <w:b/>
                <w:szCs w:val="24"/>
                <w:lang w:val="en-US"/>
              </w:rPr>
              <w:t>II</w:t>
            </w:r>
            <w:r w:rsidR="00606F17">
              <w:rPr>
                <w:b/>
                <w:szCs w:val="24"/>
              </w:rPr>
              <w:t xml:space="preserve"> и</w:t>
            </w:r>
            <w:r w:rsidR="00606F17" w:rsidRPr="00606F17">
              <w:rPr>
                <w:b/>
                <w:szCs w:val="24"/>
              </w:rPr>
              <w:t xml:space="preserve"> </w:t>
            </w:r>
            <w:r w:rsidR="00606F17">
              <w:rPr>
                <w:b/>
                <w:szCs w:val="24"/>
                <w:lang w:val="en-US"/>
              </w:rPr>
              <w:t>III</w:t>
            </w:r>
            <w:r w:rsidR="00606F17" w:rsidRPr="00CC6391">
              <w:rPr>
                <w:b/>
                <w:szCs w:val="24"/>
              </w:rPr>
              <w:t xml:space="preserve"> </w:t>
            </w:r>
            <w:r w:rsidR="00606F17">
              <w:rPr>
                <w:b/>
                <w:szCs w:val="24"/>
              </w:rPr>
              <w:t xml:space="preserve">кв. 2016 </w:t>
            </w:r>
            <w:r w:rsidR="00606F17" w:rsidRPr="00CC6391">
              <w:rPr>
                <w:b/>
                <w:szCs w:val="24"/>
              </w:rPr>
              <w:t>год</w:t>
            </w:r>
            <w:r w:rsidR="00606F17">
              <w:rPr>
                <w:b/>
                <w:szCs w:val="24"/>
              </w:rPr>
              <w:t>а</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bl>
    <w:p w:rsidR="0063020F" w:rsidRPr="00CC6391" w:rsidRDefault="0063020F" w:rsidP="0063020F">
      <w:pPr>
        <w:spacing w:line="276" w:lineRule="auto"/>
        <w:ind w:firstLine="0"/>
        <w:rPr>
          <w:i/>
          <w:sz w:val="24"/>
          <w:szCs w:val="24"/>
        </w:rPr>
      </w:pPr>
      <w:r w:rsidRPr="00CC6391">
        <w:rPr>
          <w:i/>
          <w:sz w:val="24"/>
          <w:szCs w:val="24"/>
        </w:rPr>
        <w:t>*приветствуется предоставление информации за последние 8 (восемь) лет.</w:t>
      </w:r>
    </w:p>
    <w:p w:rsidR="0063020F" w:rsidRDefault="0063020F" w:rsidP="0063020F">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A5779" w:rsidRDefault="00EA5779" w:rsidP="0063020F">
      <w:pPr>
        <w:spacing w:line="276" w:lineRule="auto"/>
        <w:ind w:firstLine="0"/>
        <w:rPr>
          <w:color w:val="FF0000"/>
          <w:sz w:val="24"/>
          <w:szCs w:val="24"/>
        </w:rPr>
      </w:pPr>
    </w:p>
    <w:p w:rsidR="00EA5779" w:rsidRPr="00CC6391" w:rsidRDefault="00EA5779" w:rsidP="0063020F">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r w:rsidRPr="0077375C">
        <w:rPr>
          <w:b/>
          <w:color w:val="000000"/>
          <w:sz w:val="24"/>
          <w:szCs w:val="24"/>
        </w:rPr>
        <w:t>Лот №</w:t>
      </w:r>
      <w:r w:rsidR="00536347">
        <w:rPr>
          <w:b/>
          <w:color w:val="000000"/>
          <w:sz w:val="24"/>
          <w:szCs w:val="24"/>
        </w:rPr>
        <w:t xml:space="preserve"> </w:t>
      </w:r>
      <w:r w:rsidRPr="0077375C">
        <w:rPr>
          <w:b/>
          <w:color w:val="000000"/>
          <w:sz w:val="24"/>
          <w:szCs w:val="24"/>
        </w:rPr>
        <w:t>1:</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77375C" w:rsidRPr="0077375C" w:rsidRDefault="0077375C" w:rsidP="0077375C">
      <w:pPr>
        <w:spacing w:line="240" w:lineRule="auto"/>
        <w:ind w:firstLine="0"/>
        <w:rPr>
          <w:b/>
          <w:color w:val="000000"/>
          <w:sz w:val="24"/>
          <w:szCs w:val="24"/>
        </w:rPr>
      </w:pPr>
      <w:r w:rsidRPr="0077375C">
        <w:rPr>
          <w:b/>
          <w:color w:val="000000"/>
          <w:sz w:val="24"/>
          <w:szCs w:val="24"/>
        </w:rPr>
        <w:t>Лот №</w:t>
      </w:r>
      <w:r w:rsidR="00536347">
        <w:rPr>
          <w:b/>
          <w:color w:val="000000"/>
          <w:sz w:val="24"/>
          <w:szCs w:val="24"/>
        </w:rPr>
        <w:t xml:space="preserve"> </w:t>
      </w:r>
      <w:r>
        <w:rPr>
          <w:b/>
          <w:color w:val="000000"/>
          <w:sz w:val="24"/>
          <w:szCs w:val="24"/>
        </w:rPr>
        <w:t>2</w:t>
      </w:r>
      <w:r w:rsidRPr="0077375C">
        <w:rPr>
          <w:b/>
          <w:color w:val="000000"/>
          <w:sz w:val="24"/>
          <w:szCs w:val="24"/>
        </w:rPr>
        <w:t>:</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77375C" w:rsidRPr="00CC6391" w:rsidTr="00477F6C">
        <w:trPr>
          <w:cantSplit/>
          <w:trHeight w:val="530"/>
        </w:trPr>
        <w:tc>
          <w:tcPr>
            <w:tcW w:w="720" w:type="dxa"/>
          </w:tcPr>
          <w:p w:rsidR="0077375C" w:rsidRPr="00CC6391" w:rsidRDefault="0077375C" w:rsidP="00477F6C">
            <w:pPr>
              <w:pStyle w:val="af8"/>
              <w:spacing w:before="0" w:after="0"/>
              <w:rPr>
                <w:sz w:val="24"/>
                <w:szCs w:val="24"/>
              </w:rPr>
            </w:pPr>
            <w:r w:rsidRPr="00CC6391">
              <w:rPr>
                <w:sz w:val="24"/>
                <w:szCs w:val="24"/>
              </w:rPr>
              <w:t>№</w:t>
            </w:r>
          </w:p>
          <w:p w:rsidR="0077375C" w:rsidRPr="00CC6391" w:rsidRDefault="0077375C" w:rsidP="00477F6C">
            <w:pPr>
              <w:pStyle w:val="af8"/>
              <w:spacing w:before="0" w:after="0"/>
              <w:rPr>
                <w:sz w:val="24"/>
                <w:szCs w:val="24"/>
              </w:rPr>
            </w:pPr>
            <w:r w:rsidRPr="00CC6391">
              <w:rPr>
                <w:sz w:val="24"/>
                <w:szCs w:val="24"/>
              </w:rPr>
              <w:t>п/п</w:t>
            </w:r>
          </w:p>
        </w:tc>
        <w:tc>
          <w:tcPr>
            <w:tcW w:w="2115" w:type="dxa"/>
          </w:tcPr>
          <w:p w:rsidR="0077375C" w:rsidRPr="00CC6391" w:rsidRDefault="0077375C" w:rsidP="00477F6C">
            <w:pPr>
              <w:pStyle w:val="af8"/>
              <w:spacing w:before="0" w:after="0"/>
              <w:rPr>
                <w:sz w:val="24"/>
                <w:szCs w:val="24"/>
              </w:rPr>
            </w:pPr>
            <w:r w:rsidRPr="00CC6391">
              <w:rPr>
                <w:sz w:val="24"/>
                <w:szCs w:val="24"/>
              </w:rPr>
              <w:t>Наименование</w:t>
            </w:r>
          </w:p>
          <w:p w:rsidR="0077375C" w:rsidRPr="00CC6391" w:rsidRDefault="0077375C" w:rsidP="00477F6C">
            <w:pPr>
              <w:pStyle w:val="af8"/>
              <w:spacing w:before="0" w:after="0"/>
              <w:rPr>
                <w:i/>
                <w:sz w:val="24"/>
                <w:szCs w:val="24"/>
              </w:rPr>
            </w:pPr>
            <w:r w:rsidRPr="00CC6391">
              <w:rPr>
                <w:i/>
                <w:sz w:val="24"/>
                <w:szCs w:val="24"/>
              </w:rPr>
              <w:t>(изготовитель, марка, год выпуска)</w:t>
            </w:r>
          </w:p>
        </w:tc>
        <w:tc>
          <w:tcPr>
            <w:tcW w:w="709" w:type="dxa"/>
          </w:tcPr>
          <w:p w:rsidR="0077375C" w:rsidRPr="00CC6391" w:rsidRDefault="0077375C" w:rsidP="00477F6C">
            <w:pPr>
              <w:pStyle w:val="af8"/>
              <w:spacing w:before="0" w:after="0"/>
              <w:rPr>
                <w:sz w:val="24"/>
                <w:szCs w:val="24"/>
              </w:rPr>
            </w:pPr>
            <w:r w:rsidRPr="00CC6391">
              <w:rPr>
                <w:sz w:val="24"/>
                <w:szCs w:val="24"/>
              </w:rPr>
              <w:t>Кол-во</w:t>
            </w:r>
          </w:p>
        </w:tc>
        <w:tc>
          <w:tcPr>
            <w:tcW w:w="1701" w:type="dxa"/>
          </w:tcPr>
          <w:p w:rsidR="0077375C" w:rsidRPr="00CC6391" w:rsidRDefault="0077375C" w:rsidP="00477F6C">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77375C" w:rsidRPr="00CC6391" w:rsidRDefault="0077375C" w:rsidP="00477F6C">
            <w:pPr>
              <w:pStyle w:val="af8"/>
              <w:spacing w:before="0" w:after="0"/>
              <w:rPr>
                <w:i/>
                <w:sz w:val="24"/>
                <w:szCs w:val="24"/>
              </w:rPr>
            </w:pPr>
            <w:r w:rsidRPr="00CC6391">
              <w:rPr>
                <w:sz w:val="24"/>
                <w:szCs w:val="24"/>
              </w:rPr>
              <w:t xml:space="preserve">Состояние (указать год выпуска) и местонахождение 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c>
          <w:tcPr>
            <w:tcW w:w="2358" w:type="dxa"/>
          </w:tcPr>
          <w:p w:rsidR="0077375C" w:rsidRPr="00CC6391" w:rsidRDefault="0077375C" w:rsidP="00477F6C">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pStyle w:val="afb"/>
              <w:spacing w:before="0" w:after="0"/>
              <w:rPr>
                <w:szCs w:val="24"/>
              </w:rPr>
            </w:pPr>
            <w:r w:rsidRPr="00CC6391">
              <w:rPr>
                <w:szCs w:val="24"/>
              </w:rPr>
              <w:t>…</w:t>
            </w: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bl>
    <w:p w:rsidR="00536347" w:rsidRDefault="00536347" w:rsidP="0077375C">
      <w:pPr>
        <w:spacing w:line="240" w:lineRule="auto"/>
        <w:ind w:firstLine="0"/>
        <w:jc w:val="left"/>
        <w:rPr>
          <w:sz w:val="24"/>
          <w:szCs w:val="24"/>
        </w:rPr>
      </w:pPr>
    </w:p>
    <w:p w:rsidR="00536347" w:rsidRDefault="00536347" w:rsidP="0077375C">
      <w:pPr>
        <w:spacing w:line="240" w:lineRule="auto"/>
        <w:ind w:firstLine="0"/>
        <w:jc w:val="left"/>
        <w:rPr>
          <w:sz w:val="24"/>
          <w:szCs w:val="24"/>
        </w:rPr>
      </w:pPr>
      <w:r>
        <w:rPr>
          <w:sz w:val="24"/>
          <w:szCs w:val="24"/>
        </w:rPr>
        <w:t xml:space="preserve">       </w:t>
      </w: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ind w:left="1134" w:hanging="1134"/>
        <w:rPr>
          <w:b/>
          <w:sz w:val="24"/>
          <w:szCs w:val="24"/>
        </w:rPr>
      </w:pPr>
      <w:bookmarkStart w:id="97" w:name="_Toc423378620"/>
      <w:bookmarkStart w:id="98" w:name="_Toc423421123"/>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5A536B" w:rsidRPr="005A536B" w:rsidRDefault="005A536B" w:rsidP="00B12C01">
      <w:pPr>
        <w:spacing w:line="276" w:lineRule="auto"/>
        <w:ind w:firstLine="0"/>
        <w:rPr>
          <w:b/>
          <w:color w:val="000000"/>
          <w:sz w:val="24"/>
          <w:szCs w:val="24"/>
        </w:rPr>
      </w:pPr>
      <w:r w:rsidRPr="005A536B">
        <w:rPr>
          <w:b/>
          <w:color w:val="000000"/>
          <w:sz w:val="24"/>
          <w:szCs w:val="24"/>
        </w:rPr>
        <w:t>Лот №</w:t>
      </w:r>
      <w:r w:rsidR="00536347">
        <w:rPr>
          <w:b/>
          <w:color w:val="000000"/>
          <w:sz w:val="24"/>
          <w:szCs w:val="24"/>
        </w:rPr>
        <w:t xml:space="preserve"> </w:t>
      </w:r>
      <w:r w:rsidRPr="005A536B">
        <w:rPr>
          <w:b/>
          <w:color w:val="000000"/>
          <w:sz w:val="24"/>
          <w:szCs w:val="24"/>
        </w:rPr>
        <w:t>1:</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5A536B" w:rsidRDefault="005A536B" w:rsidP="00B12C01">
      <w:pPr>
        <w:spacing w:line="276" w:lineRule="auto"/>
        <w:rPr>
          <w:sz w:val="24"/>
          <w:szCs w:val="24"/>
        </w:rPr>
      </w:pPr>
    </w:p>
    <w:p w:rsidR="005A536B" w:rsidRDefault="005A536B" w:rsidP="005A536B">
      <w:pPr>
        <w:spacing w:line="276" w:lineRule="auto"/>
        <w:ind w:firstLine="0"/>
        <w:rPr>
          <w:b/>
          <w:color w:val="000000"/>
          <w:sz w:val="24"/>
          <w:szCs w:val="24"/>
        </w:rPr>
      </w:pPr>
    </w:p>
    <w:p w:rsidR="005A536B" w:rsidRDefault="005A536B" w:rsidP="005A536B">
      <w:pPr>
        <w:spacing w:line="276" w:lineRule="auto"/>
        <w:ind w:firstLine="0"/>
        <w:rPr>
          <w:b/>
          <w:color w:val="000000"/>
          <w:sz w:val="24"/>
          <w:szCs w:val="24"/>
        </w:rPr>
      </w:pPr>
    </w:p>
    <w:p w:rsidR="005A536B" w:rsidRPr="005A536B" w:rsidRDefault="005A536B" w:rsidP="005A536B">
      <w:pPr>
        <w:spacing w:line="276" w:lineRule="auto"/>
        <w:ind w:firstLine="0"/>
        <w:rPr>
          <w:b/>
          <w:color w:val="000000"/>
          <w:sz w:val="24"/>
          <w:szCs w:val="24"/>
        </w:rPr>
      </w:pPr>
      <w:r w:rsidRPr="005A536B">
        <w:rPr>
          <w:b/>
          <w:color w:val="000000"/>
          <w:sz w:val="24"/>
          <w:szCs w:val="24"/>
        </w:rPr>
        <w:t>Лот №</w:t>
      </w:r>
      <w:r w:rsidR="00536347">
        <w:rPr>
          <w:b/>
          <w:color w:val="000000"/>
          <w:sz w:val="24"/>
          <w:szCs w:val="24"/>
        </w:rPr>
        <w:t xml:space="preserve"> </w:t>
      </w:r>
      <w:r>
        <w:rPr>
          <w:b/>
          <w:color w:val="000000"/>
          <w:sz w:val="24"/>
          <w:szCs w:val="24"/>
        </w:rPr>
        <w:t>2</w:t>
      </w:r>
      <w:r w:rsidRPr="005A536B">
        <w:rPr>
          <w:b/>
          <w:color w:val="000000"/>
          <w:sz w:val="24"/>
          <w:szCs w:val="24"/>
        </w:rPr>
        <w:t>:</w:t>
      </w:r>
    </w:p>
    <w:p w:rsidR="005A536B" w:rsidRDefault="005A536B" w:rsidP="005A536B">
      <w:pPr>
        <w:keepNext/>
        <w:suppressAutoHyphens/>
        <w:spacing w:line="276" w:lineRule="auto"/>
        <w:ind w:firstLine="0"/>
        <w:jc w:val="left"/>
        <w:rPr>
          <w:b/>
          <w:sz w:val="24"/>
          <w:szCs w:val="24"/>
        </w:rPr>
      </w:pPr>
      <w:r w:rsidRPr="00CC6391">
        <w:rPr>
          <w:b/>
          <w:sz w:val="24"/>
          <w:szCs w:val="24"/>
        </w:rPr>
        <w:t>Таблица 1. Основные кадровые ресурсы</w:t>
      </w:r>
    </w:p>
    <w:p w:rsidR="005A536B" w:rsidRPr="00CC6391" w:rsidRDefault="005A536B" w:rsidP="005A536B">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5A536B" w:rsidRPr="00CC6391" w:rsidTr="00477F6C">
        <w:trPr>
          <w:trHeight w:val="551"/>
        </w:trPr>
        <w:tc>
          <w:tcPr>
            <w:tcW w:w="695" w:type="dxa"/>
          </w:tcPr>
          <w:p w:rsidR="005A536B" w:rsidRPr="00CC6391" w:rsidRDefault="005A536B" w:rsidP="00477F6C">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5A536B" w:rsidRPr="00CC6391" w:rsidRDefault="005A536B" w:rsidP="00477F6C">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5A536B" w:rsidRPr="00CC6391" w:rsidRDefault="005A536B" w:rsidP="00477F6C">
            <w:pPr>
              <w:pStyle w:val="af8"/>
              <w:spacing w:before="0" w:after="0" w:line="276" w:lineRule="auto"/>
              <w:rPr>
                <w:sz w:val="24"/>
                <w:szCs w:val="24"/>
              </w:rPr>
            </w:pPr>
            <w:r w:rsidRPr="00CC6391">
              <w:rPr>
                <w:sz w:val="24"/>
                <w:szCs w:val="24"/>
              </w:rPr>
              <w:t>Образование(учебное заведение, год окончания,  специальность), группы допуска, сертификаты, лицензии и пр.</w:t>
            </w:r>
          </w:p>
        </w:tc>
        <w:tc>
          <w:tcPr>
            <w:tcW w:w="1950" w:type="dxa"/>
          </w:tcPr>
          <w:p w:rsidR="005A536B" w:rsidRPr="00CC6391" w:rsidRDefault="005A536B" w:rsidP="00477F6C">
            <w:pPr>
              <w:pStyle w:val="af8"/>
              <w:spacing w:before="0" w:after="0" w:line="276" w:lineRule="auto"/>
              <w:rPr>
                <w:sz w:val="24"/>
                <w:szCs w:val="24"/>
              </w:rPr>
            </w:pPr>
            <w:r w:rsidRPr="00CC6391">
              <w:rPr>
                <w:sz w:val="24"/>
                <w:szCs w:val="24"/>
              </w:rPr>
              <w:t>Должность</w:t>
            </w:r>
          </w:p>
        </w:tc>
        <w:tc>
          <w:tcPr>
            <w:tcW w:w="2747" w:type="dxa"/>
          </w:tcPr>
          <w:p w:rsidR="005A536B" w:rsidRPr="00CC6391" w:rsidRDefault="005A536B" w:rsidP="00477F6C">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Руководящее звено (руководитель и его заместители, главный бухгалтер, главный экономист, главный юрист)</w:t>
            </w: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Специалисты (инженерно-технические специалисты, планируемые для исполнения договора)</w:t>
            </w: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vAlign w:val="bottom"/>
          </w:tcPr>
          <w:p w:rsidR="005A536B" w:rsidRPr="00CC6391" w:rsidRDefault="005A536B" w:rsidP="00477F6C">
            <w:pPr>
              <w:spacing w:line="276" w:lineRule="auto"/>
              <w:ind w:left="360" w:hanging="360"/>
              <w:jc w:val="left"/>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10246" w:type="dxa"/>
            <w:gridSpan w:val="5"/>
          </w:tcPr>
          <w:p w:rsidR="005A536B" w:rsidRPr="00CC6391" w:rsidRDefault="005A536B" w:rsidP="00477F6C">
            <w:pPr>
              <w:pStyle w:val="afb"/>
              <w:spacing w:before="0" w:after="0" w:line="276" w:lineRule="auto"/>
              <w:rPr>
                <w:szCs w:val="24"/>
              </w:rPr>
            </w:pPr>
            <w:r w:rsidRPr="00CC6391">
              <w:rPr>
                <w:szCs w:val="24"/>
              </w:rPr>
              <w:t>Прочий персонал (планируемый для исполнения договора)</w:t>
            </w: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1.</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2.</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jc w:val="center"/>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jc w:val="center"/>
              <w:rPr>
                <w:szCs w:val="24"/>
              </w:rPr>
            </w:pPr>
          </w:p>
        </w:tc>
      </w:tr>
    </w:tbl>
    <w:p w:rsidR="005A536B" w:rsidRPr="00CC6391" w:rsidRDefault="005A536B" w:rsidP="005A536B">
      <w:pPr>
        <w:keepNext/>
        <w:suppressAutoHyphens/>
        <w:spacing w:line="276" w:lineRule="auto"/>
        <w:ind w:firstLine="0"/>
        <w:jc w:val="left"/>
        <w:rPr>
          <w:b/>
          <w:sz w:val="24"/>
          <w:szCs w:val="24"/>
        </w:rPr>
      </w:pPr>
      <w:r w:rsidRPr="00CC6391">
        <w:rPr>
          <w:b/>
          <w:sz w:val="24"/>
          <w:szCs w:val="24"/>
        </w:rPr>
        <w:t>Таблица 2. Общий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Штатная численность компании, чел.</w:t>
            </w:r>
          </w:p>
        </w:tc>
      </w:tr>
      <w:tr w:rsidR="005A536B" w:rsidRPr="00CC6391" w:rsidTr="00477F6C">
        <w:trPr>
          <w:trHeight w:val="343"/>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77"/>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bl>
    <w:p w:rsidR="005A536B" w:rsidRDefault="005A536B" w:rsidP="005A536B">
      <w:pPr>
        <w:spacing w:line="276" w:lineRule="auto"/>
        <w:ind w:firstLine="0"/>
        <w:jc w:val="left"/>
        <w:rPr>
          <w:sz w:val="24"/>
          <w:szCs w:val="24"/>
        </w:rPr>
      </w:pPr>
    </w:p>
    <w:p w:rsidR="00536347" w:rsidRDefault="00536347" w:rsidP="00B12C01">
      <w:pPr>
        <w:spacing w:line="276" w:lineRule="auto"/>
        <w:rPr>
          <w:sz w:val="24"/>
          <w:szCs w:val="24"/>
        </w:rPr>
      </w:pPr>
    </w:p>
    <w:p w:rsidR="00536347" w:rsidRDefault="00536347"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6717D" w:rsidRDefault="00D6717D">
      <w:pPr>
        <w:spacing w:line="240" w:lineRule="auto"/>
        <w:ind w:firstLine="0"/>
        <w:jc w:val="left"/>
        <w:rPr>
          <w:b/>
          <w:sz w:val="24"/>
          <w:szCs w:val="24"/>
        </w:rPr>
      </w:pPr>
      <w:bookmarkStart w:id="103" w:name="_Toc423378623"/>
      <w:bookmarkStart w:id="104" w:name="_Toc423421126"/>
      <w:r>
        <w:rPr>
          <w:b/>
          <w:sz w:val="24"/>
          <w:szCs w:val="24"/>
        </w:rPr>
        <w:br w:type="page"/>
      </w:r>
    </w:p>
    <w:p w:rsidR="00E044C1" w:rsidRPr="00CC6391" w:rsidRDefault="00B620AF" w:rsidP="00AB33A3">
      <w:pPr>
        <w:pStyle w:val="a4"/>
        <w:numPr>
          <w:ilvl w:val="2"/>
          <w:numId w:val="42"/>
        </w:numPr>
        <w:spacing w:line="276" w:lineRule="auto"/>
        <w:ind w:left="993" w:hanging="993"/>
        <w:rPr>
          <w:b/>
          <w:sz w:val="24"/>
          <w:szCs w:val="24"/>
        </w:rPr>
      </w:pPr>
      <w:r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6"/>
      <w:footerReference w:type="default" r:id="rId17"/>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09E" w:rsidRDefault="00EC209E">
      <w:r>
        <w:separator/>
      </w:r>
    </w:p>
  </w:endnote>
  <w:endnote w:type="continuationSeparator" w:id="0">
    <w:p w:rsidR="00EC209E" w:rsidRDefault="00EC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EC209E" w:rsidRDefault="00EC209E">
        <w:pPr>
          <w:pStyle w:val="af0"/>
          <w:jc w:val="right"/>
        </w:pPr>
        <w:r>
          <w:fldChar w:fldCharType="begin"/>
        </w:r>
        <w:r>
          <w:instrText>PAGE   \* MERGEFORMAT</w:instrText>
        </w:r>
        <w:r>
          <w:fldChar w:fldCharType="separate"/>
        </w:r>
        <w:r w:rsidR="00437EF3">
          <w:rPr>
            <w:noProof/>
          </w:rPr>
          <w:t>1</w:t>
        </w:r>
        <w:r>
          <w:fldChar w:fldCharType="end"/>
        </w:r>
      </w:p>
    </w:sdtContent>
  </w:sdt>
  <w:p w:rsidR="00EC209E" w:rsidRDefault="00EC209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09E" w:rsidRDefault="00EC209E">
      <w:r>
        <w:separator/>
      </w:r>
    </w:p>
  </w:footnote>
  <w:footnote w:type="continuationSeparator" w:id="0">
    <w:p w:rsidR="00EC209E" w:rsidRDefault="00EC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09E" w:rsidRPr="00F01080" w:rsidRDefault="00EC209E"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C4D"/>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3CE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9B2"/>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37EF3"/>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09DE"/>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6CB"/>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6F17"/>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37D4D"/>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C4A"/>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779"/>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09E"/>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009EF1E"/>
  <w15:docId w15:val="{92F9DB45-D593-4817-8CB4-68B67318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Vasileva_NE@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5AEB82-B4C0-4279-8BD1-10587CB5F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7346</Words>
  <Characters>41878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49126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2016-08-24T07:04:00Z</cp:lastPrinted>
  <dcterms:created xsi:type="dcterms:W3CDTF">2016-11-14T11:36:00Z</dcterms:created>
  <dcterms:modified xsi:type="dcterms:W3CDTF">2016-11-14T11:36:00Z</dcterms:modified>
</cp:coreProperties>
</file>