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0B3" w:rsidRDefault="008D50B3" w:rsidP="008D50B3">
      <w:pPr>
        <w:spacing w:line="240" w:lineRule="auto"/>
        <w:ind w:left="4678" w:hanging="11"/>
        <w:jc w:val="right"/>
        <w:rPr>
          <w:b/>
          <w:sz w:val="24"/>
          <w:szCs w:val="24"/>
        </w:rPr>
      </w:pPr>
      <w:bookmarkStart w:id="0" w:name="_Hlt447028322"/>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p>
    <w:p w:rsidR="00C20D7E" w:rsidRDefault="00C20D7E" w:rsidP="008D50B3">
      <w:pPr>
        <w:spacing w:line="240" w:lineRule="auto"/>
        <w:ind w:left="4678" w:hanging="11"/>
        <w:jc w:val="right"/>
        <w:rPr>
          <w:b/>
          <w:sz w:val="24"/>
          <w:szCs w:val="24"/>
        </w:rPr>
      </w:pPr>
      <w:bookmarkStart w:id="1" w:name="_GoBack"/>
      <w:bookmarkEnd w:id="1"/>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8F2756">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747851" w:rsidRDefault="00747851"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89616D">
        <w:rPr>
          <w:sz w:val="24"/>
          <w:szCs w:val="24"/>
        </w:rPr>
        <w:t>2017</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C42BC7" w:rsidRDefault="00E9224C">
      <w:pPr>
        <w:pStyle w:val="13"/>
        <w:rPr>
          <w:rFonts w:asciiTheme="minorHAnsi" w:eastAsiaTheme="minorEastAsia" w:hAnsiTheme="minorHAnsi" w:cstheme="minorBidi"/>
          <w:b w:val="0"/>
          <w:bCs w:val="0"/>
          <w:caps w:val="0"/>
          <w:snapToGrid/>
          <w:sz w:val="22"/>
          <w:szCs w:val="22"/>
        </w:rPr>
      </w:pPr>
      <w:r w:rsidRPr="00A60E0D">
        <w:rPr>
          <w:sz w:val="24"/>
          <w:szCs w:val="24"/>
        </w:rPr>
        <w:fldChar w:fldCharType="begin"/>
      </w:r>
      <w:r w:rsidRPr="00A60E0D">
        <w:rPr>
          <w:sz w:val="24"/>
          <w:szCs w:val="24"/>
        </w:rPr>
        <w:instrText xml:space="preserve"> TOC \o "2-2" \h \z \t "Заголовок 1;1;Пункт2;3" </w:instrText>
      </w:r>
      <w:r w:rsidRPr="00A60E0D">
        <w:rPr>
          <w:sz w:val="24"/>
          <w:szCs w:val="24"/>
        </w:rPr>
        <w:fldChar w:fldCharType="separate"/>
      </w:r>
      <w:hyperlink w:anchor="_Toc493073698" w:history="1">
        <w:r w:rsidR="00C42BC7" w:rsidRPr="007A752B">
          <w:rPr>
            <w:rStyle w:val="af2"/>
          </w:rPr>
          <w:t>3.</w:t>
        </w:r>
        <w:r w:rsidR="00C42BC7">
          <w:rPr>
            <w:rFonts w:asciiTheme="minorHAnsi" w:eastAsiaTheme="minorEastAsia" w:hAnsiTheme="minorHAnsi" w:cstheme="minorBidi"/>
            <w:b w:val="0"/>
            <w:bCs w:val="0"/>
            <w:caps w:val="0"/>
            <w:snapToGrid/>
            <w:sz w:val="22"/>
            <w:szCs w:val="22"/>
          </w:rPr>
          <w:tab/>
        </w:r>
        <w:r w:rsidR="00C42BC7" w:rsidRPr="007A752B">
          <w:rPr>
            <w:rStyle w:val="af2"/>
          </w:rPr>
          <w:t>Информационная карта документации</w:t>
        </w:r>
        <w:r w:rsidR="00C42BC7">
          <w:rPr>
            <w:webHidden/>
          </w:rPr>
          <w:tab/>
        </w:r>
        <w:r w:rsidR="00C42BC7">
          <w:rPr>
            <w:webHidden/>
          </w:rPr>
          <w:fldChar w:fldCharType="begin"/>
        </w:r>
        <w:r w:rsidR="00C42BC7">
          <w:rPr>
            <w:webHidden/>
          </w:rPr>
          <w:instrText xml:space="preserve"> PAGEREF _Toc493073698 \h </w:instrText>
        </w:r>
        <w:r w:rsidR="00C42BC7">
          <w:rPr>
            <w:webHidden/>
          </w:rPr>
        </w:r>
        <w:r w:rsidR="00C42BC7">
          <w:rPr>
            <w:webHidden/>
          </w:rPr>
          <w:fldChar w:fldCharType="separate"/>
        </w:r>
        <w:r w:rsidR="006E3EF0">
          <w:rPr>
            <w:webHidden/>
          </w:rPr>
          <w:t>3</w:t>
        </w:r>
        <w:r w:rsidR="00C42BC7">
          <w:rPr>
            <w:webHidden/>
          </w:rPr>
          <w:fldChar w:fldCharType="end"/>
        </w:r>
      </w:hyperlink>
    </w:p>
    <w:p w:rsidR="00C42BC7" w:rsidRDefault="00C20D7E">
      <w:pPr>
        <w:pStyle w:val="13"/>
        <w:rPr>
          <w:rFonts w:asciiTheme="minorHAnsi" w:eastAsiaTheme="minorEastAsia" w:hAnsiTheme="minorHAnsi" w:cstheme="minorBidi"/>
          <w:b w:val="0"/>
          <w:bCs w:val="0"/>
          <w:caps w:val="0"/>
          <w:snapToGrid/>
          <w:sz w:val="22"/>
          <w:szCs w:val="22"/>
        </w:rPr>
      </w:pPr>
      <w:hyperlink w:anchor="_Toc493073699" w:history="1">
        <w:r w:rsidR="00C42BC7" w:rsidRPr="007A752B">
          <w:rPr>
            <w:rStyle w:val="af2"/>
          </w:rPr>
          <w:t>4.</w:t>
        </w:r>
        <w:r w:rsidR="00C42BC7">
          <w:rPr>
            <w:rFonts w:asciiTheme="minorHAnsi" w:eastAsiaTheme="minorEastAsia" w:hAnsiTheme="minorHAnsi" w:cstheme="minorBidi"/>
            <w:b w:val="0"/>
            <w:bCs w:val="0"/>
            <w:caps w:val="0"/>
            <w:snapToGrid/>
            <w:sz w:val="22"/>
            <w:szCs w:val="22"/>
          </w:rPr>
          <w:tab/>
        </w:r>
        <w:r w:rsidR="00C42BC7" w:rsidRPr="007A752B">
          <w:rPr>
            <w:rStyle w:val="af2"/>
          </w:rPr>
          <w:t>Образцы основных форм документов, включаемых в Предложение</w:t>
        </w:r>
        <w:r w:rsidR="00C42BC7">
          <w:rPr>
            <w:webHidden/>
          </w:rPr>
          <w:tab/>
        </w:r>
        <w:r w:rsidR="00C42BC7">
          <w:rPr>
            <w:webHidden/>
          </w:rPr>
          <w:fldChar w:fldCharType="begin"/>
        </w:r>
        <w:r w:rsidR="00C42BC7">
          <w:rPr>
            <w:webHidden/>
          </w:rPr>
          <w:instrText xml:space="preserve"> PAGEREF _Toc493073699 \h </w:instrText>
        </w:r>
        <w:r w:rsidR="00C42BC7">
          <w:rPr>
            <w:webHidden/>
          </w:rPr>
        </w:r>
        <w:r w:rsidR="00C42BC7">
          <w:rPr>
            <w:webHidden/>
          </w:rPr>
          <w:fldChar w:fldCharType="separate"/>
        </w:r>
        <w:r w:rsidR="006E3EF0">
          <w:rPr>
            <w:webHidden/>
          </w:rPr>
          <w:t>8</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0" w:history="1">
        <w:r w:rsidR="00C42BC7" w:rsidRPr="007A752B">
          <w:rPr>
            <w:rStyle w:val="af2"/>
          </w:rPr>
          <w:t>4.1</w:t>
        </w:r>
        <w:r w:rsidR="00C42BC7">
          <w:rPr>
            <w:rFonts w:asciiTheme="minorHAnsi" w:eastAsiaTheme="minorEastAsia" w:hAnsiTheme="minorHAnsi" w:cstheme="minorBidi"/>
            <w:b w:val="0"/>
            <w:snapToGrid/>
            <w:sz w:val="22"/>
            <w:szCs w:val="22"/>
          </w:rPr>
          <w:tab/>
        </w:r>
        <w:r w:rsidR="00C42BC7" w:rsidRPr="007A752B">
          <w:rPr>
            <w:rStyle w:val="af2"/>
          </w:rPr>
          <w:t>Письмо о подаче оферты (форма 1)</w:t>
        </w:r>
        <w:r w:rsidR="00C42BC7">
          <w:rPr>
            <w:webHidden/>
          </w:rPr>
          <w:tab/>
        </w:r>
        <w:r w:rsidR="00C42BC7">
          <w:rPr>
            <w:webHidden/>
          </w:rPr>
          <w:fldChar w:fldCharType="begin"/>
        </w:r>
        <w:r w:rsidR="00C42BC7">
          <w:rPr>
            <w:webHidden/>
          </w:rPr>
          <w:instrText xml:space="preserve"> PAGEREF _Toc493073700 \h </w:instrText>
        </w:r>
        <w:r w:rsidR="00C42BC7">
          <w:rPr>
            <w:webHidden/>
          </w:rPr>
        </w:r>
        <w:r w:rsidR="00C42BC7">
          <w:rPr>
            <w:webHidden/>
          </w:rPr>
          <w:fldChar w:fldCharType="separate"/>
        </w:r>
        <w:r w:rsidR="006E3EF0">
          <w:rPr>
            <w:webHidden/>
          </w:rPr>
          <w:t>8</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1" w:history="1">
        <w:r w:rsidR="00C42BC7" w:rsidRPr="007A752B">
          <w:rPr>
            <w:rStyle w:val="af2"/>
          </w:rPr>
          <w:t>4.2</w:t>
        </w:r>
        <w:r w:rsidR="00C42BC7">
          <w:rPr>
            <w:rFonts w:asciiTheme="minorHAnsi" w:eastAsiaTheme="minorEastAsia" w:hAnsiTheme="minorHAnsi" w:cstheme="minorBidi"/>
            <w:b w:val="0"/>
            <w:snapToGrid/>
            <w:sz w:val="22"/>
            <w:szCs w:val="22"/>
          </w:rPr>
          <w:tab/>
        </w:r>
        <w:r w:rsidR="00C42BC7" w:rsidRPr="007A752B">
          <w:rPr>
            <w:rStyle w:val="af2"/>
          </w:rPr>
          <w:t>Техническое предложение (форма 2)</w:t>
        </w:r>
        <w:r w:rsidR="00C42BC7">
          <w:rPr>
            <w:webHidden/>
          </w:rPr>
          <w:tab/>
        </w:r>
        <w:r w:rsidR="00C42BC7">
          <w:rPr>
            <w:webHidden/>
          </w:rPr>
          <w:fldChar w:fldCharType="begin"/>
        </w:r>
        <w:r w:rsidR="00C42BC7">
          <w:rPr>
            <w:webHidden/>
          </w:rPr>
          <w:instrText xml:space="preserve"> PAGEREF _Toc493073701 \h </w:instrText>
        </w:r>
        <w:r w:rsidR="00C42BC7">
          <w:rPr>
            <w:webHidden/>
          </w:rPr>
        </w:r>
        <w:r w:rsidR="00C42BC7">
          <w:rPr>
            <w:webHidden/>
          </w:rPr>
          <w:fldChar w:fldCharType="separate"/>
        </w:r>
        <w:r w:rsidR="006E3EF0">
          <w:rPr>
            <w:webHidden/>
          </w:rPr>
          <w:t>12</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2" w:history="1">
        <w:r w:rsidR="00C42BC7" w:rsidRPr="007A752B">
          <w:rPr>
            <w:rStyle w:val="af2"/>
          </w:rPr>
          <w:t>4.3</w:t>
        </w:r>
        <w:r w:rsidR="00C42BC7">
          <w:rPr>
            <w:rFonts w:asciiTheme="minorHAnsi" w:eastAsiaTheme="minorEastAsia" w:hAnsiTheme="minorHAnsi" w:cstheme="minorBidi"/>
            <w:b w:val="0"/>
            <w:snapToGrid/>
            <w:sz w:val="22"/>
            <w:szCs w:val="22"/>
          </w:rPr>
          <w:tab/>
        </w:r>
        <w:r w:rsidR="00C42BC7" w:rsidRPr="007A752B">
          <w:rPr>
            <w:rStyle w:val="af2"/>
          </w:rPr>
          <w:t>График выполнения работ (форма 3)</w:t>
        </w:r>
        <w:r w:rsidR="00C42BC7">
          <w:rPr>
            <w:webHidden/>
          </w:rPr>
          <w:tab/>
        </w:r>
        <w:r w:rsidR="00C42BC7">
          <w:rPr>
            <w:webHidden/>
          </w:rPr>
          <w:fldChar w:fldCharType="begin"/>
        </w:r>
        <w:r w:rsidR="00C42BC7">
          <w:rPr>
            <w:webHidden/>
          </w:rPr>
          <w:instrText xml:space="preserve"> PAGEREF _Toc493073702 \h </w:instrText>
        </w:r>
        <w:r w:rsidR="00C42BC7">
          <w:rPr>
            <w:webHidden/>
          </w:rPr>
        </w:r>
        <w:r w:rsidR="00C42BC7">
          <w:rPr>
            <w:webHidden/>
          </w:rPr>
          <w:fldChar w:fldCharType="separate"/>
        </w:r>
        <w:r w:rsidR="006E3EF0">
          <w:rPr>
            <w:webHidden/>
          </w:rPr>
          <w:t>15</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3" w:history="1">
        <w:r w:rsidR="00C42BC7" w:rsidRPr="007A752B">
          <w:rPr>
            <w:rStyle w:val="af2"/>
          </w:rPr>
          <w:t>4.4</w:t>
        </w:r>
        <w:r w:rsidR="00C42BC7">
          <w:rPr>
            <w:rFonts w:asciiTheme="minorHAnsi" w:eastAsiaTheme="minorEastAsia" w:hAnsiTheme="minorHAnsi" w:cstheme="minorBidi"/>
            <w:b w:val="0"/>
            <w:snapToGrid/>
            <w:sz w:val="22"/>
            <w:szCs w:val="22"/>
          </w:rPr>
          <w:tab/>
        </w:r>
        <w:r w:rsidR="00C42BC7" w:rsidRPr="007A752B">
          <w:rPr>
            <w:rStyle w:val="af2"/>
          </w:rPr>
          <w:t>Коммерческое предложение (форма 4)</w:t>
        </w:r>
        <w:r w:rsidR="00C42BC7">
          <w:rPr>
            <w:webHidden/>
          </w:rPr>
          <w:tab/>
        </w:r>
        <w:r w:rsidR="00C42BC7">
          <w:rPr>
            <w:webHidden/>
          </w:rPr>
          <w:fldChar w:fldCharType="begin"/>
        </w:r>
        <w:r w:rsidR="00C42BC7">
          <w:rPr>
            <w:webHidden/>
          </w:rPr>
          <w:instrText xml:space="preserve"> PAGEREF _Toc493073703 \h </w:instrText>
        </w:r>
        <w:r w:rsidR="00C42BC7">
          <w:rPr>
            <w:webHidden/>
          </w:rPr>
        </w:r>
        <w:r w:rsidR="00C42BC7">
          <w:rPr>
            <w:webHidden/>
          </w:rPr>
          <w:fldChar w:fldCharType="separate"/>
        </w:r>
        <w:r w:rsidR="006E3EF0">
          <w:rPr>
            <w:webHidden/>
          </w:rPr>
          <w:t>17</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4" w:history="1">
        <w:r w:rsidR="00C42BC7" w:rsidRPr="007A752B">
          <w:rPr>
            <w:rStyle w:val="af2"/>
          </w:rPr>
          <w:t>4.5</w:t>
        </w:r>
        <w:r w:rsidR="00C42BC7">
          <w:rPr>
            <w:rFonts w:asciiTheme="minorHAnsi" w:eastAsiaTheme="minorEastAsia" w:hAnsiTheme="minorHAnsi" w:cstheme="minorBidi"/>
            <w:b w:val="0"/>
            <w:snapToGrid/>
            <w:sz w:val="22"/>
            <w:szCs w:val="22"/>
          </w:rPr>
          <w:tab/>
        </w:r>
        <w:r w:rsidR="00C42BC7" w:rsidRPr="007A752B">
          <w:rPr>
            <w:rStyle w:val="af2"/>
          </w:rPr>
          <w:t>График платежей (форма 5)</w:t>
        </w:r>
        <w:r w:rsidR="00C42BC7">
          <w:rPr>
            <w:webHidden/>
          </w:rPr>
          <w:tab/>
        </w:r>
        <w:r w:rsidR="00C42BC7">
          <w:rPr>
            <w:webHidden/>
          </w:rPr>
          <w:fldChar w:fldCharType="begin"/>
        </w:r>
        <w:r w:rsidR="00C42BC7">
          <w:rPr>
            <w:webHidden/>
          </w:rPr>
          <w:instrText xml:space="preserve"> PAGEREF _Toc493073704 \h </w:instrText>
        </w:r>
        <w:r w:rsidR="00C42BC7">
          <w:rPr>
            <w:webHidden/>
          </w:rPr>
        </w:r>
        <w:r w:rsidR="00C42BC7">
          <w:rPr>
            <w:webHidden/>
          </w:rPr>
          <w:fldChar w:fldCharType="separate"/>
        </w:r>
        <w:r w:rsidR="006E3EF0">
          <w:rPr>
            <w:webHidden/>
          </w:rPr>
          <w:t>22</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5" w:history="1">
        <w:r w:rsidR="00C42BC7" w:rsidRPr="007A752B">
          <w:rPr>
            <w:rStyle w:val="af2"/>
          </w:rPr>
          <w:t>4.6</w:t>
        </w:r>
        <w:r w:rsidR="00C42BC7">
          <w:rPr>
            <w:rFonts w:asciiTheme="minorHAnsi" w:eastAsiaTheme="minorEastAsia" w:hAnsiTheme="minorHAnsi" w:cstheme="minorBidi"/>
            <w:b w:val="0"/>
            <w:snapToGrid/>
            <w:sz w:val="22"/>
            <w:szCs w:val="22"/>
          </w:rPr>
          <w:tab/>
        </w:r>
        <w:r w:rsidR="00C42BC7" w:rsidRPr="007A752B">
          <w:rPr>
            <w:rStyle w:val="af2"/>
          </w:rPr>
          <w:t>Протокол разногласий по проекту Договора (форма 6)</w:t>
        </w:r>
        <w:r w:rsidR="00C42BC7">
          <w:rPr>
            <w:webHidden/>
          </w:rPr>
          <w:tab/>
        </w:r>
        <w:r w:rsidR="00C42BC7">
          <w:rPr>
            <w:webHidden/>
          </w:rPr>
          <w:fldChar w:fldCharType="begin"/>
        </w:r>
        <w:r w:rsidR="00C42BC7">
          <w:rPr>
            <w:webHidden/>
          </w:rPr>
          <w:instrText xml:space="preserve"> PAGEREF _Toc493073705 \h </w:instrText>
        </w:r>
        <w:r w:rsidR="00C42BC7">
          <w:rPr>
            <w:webHidden/>
          </w:rPr>
        </w:r>
        <w:r w:rsidR="00C42BC7">
          <w:rPr>
            <w:webHidden/>
          </w:rPr>
          <w:fldChar w:fldCharType="separate"/>
        </w:r>
        <w:r w:rsidR="006E3EF0">
          <w:rPr>
            <w:webHidden/>
          </w:rPr>
          <w:t>24</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6" w:history="1">
        <w:r w:rsidR="00C42BC7" w:rsidRPr="007A752B">
          <w:rPr>
            <w:rStyle w:val="af2"/>
          </w:rPr>
          <w:t>4.7</w:t>
        </w:r>
        <w:r w:rsidR="00C42BC7">
          <w:rPr>
            <w:rFonts w:asciiTheme="minorHAnsi" w:eastAsiaTheme="minorEastAsia" w:hAnsiTheme="minorHAnsi" w:cstheme="minorBidi"/>
            <w:b w:val="0"/>
            <w:snapToGrid/>
            <w:sz w:val="22"/>
            <w:szCs w:val="22"/>
          </w:rPr>
          <w:tab/>
        </w:r>
        <w:r w:rsidR="00C42BC7" w:rsidRPr="007A752B">
          <w:rPr>
            <w:rStyle w:val="af2"/>
          </w:rPr>
          <w:t>План распределения объемов выполнения работ между генеральным подрядчиком и субподрядчиками (форма 7)</w:t>
        </w:r>
        <w:r w:rsidR="00C42BC7">
          <w:rPr>
            <w:webHidden/>
          </w:rPr>
          <w:tab/>
        </w:r>
        <w:r w:rsidR="00C42BC7">
          <w:rPr>
            <w:webHidden/>
          </w:rPr>
          <w:fldChar w:fldCharType="begin"/>
        </w:r>
        <w:r w:rsidR="00C42BC7">
          <w:rPr>
            <w:webHidden/>
          </w:rPr>
          <w:instrText xml:space="preserve"> PAGEREF _Toc493073706 \h </w:instrText>
        </w:r>
        <w:r w:rsidR="00C42BC7">
          <w:rPr>
            <w:webHidden/>
          </w:rPr>
        </w:r>
        <w:r w:rsidR="00C42BC7">
          <w:rPr>
            <w:webHidden/>
          </w:rPr>
          <w:fldChar w:fldCharType="separate"/>
        </w:r>
        <w:r w:rsidR="006E3EF0">
          <w:rPr>
            <w:webHidden/>
          </w:rPr>
          <w:t>27</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7" w:history="1">
        <w:r w:rsidR="00C42BC7" w:rsidRPr="007A752B">
          <w:rPr>
            <w:rStyle w:val="af2"/>
          </w:rPr>
          <w:t>4.8</w:t>
        </w:r>
        <w:r w:rsidR="00C42BC7">
          <w:rPr>
            <w:rFonts w:asciiTheme="minorHAnsi" w:eastAsiaTheme="minorEastAsia" w:hAnsiTheme="minorHAnsi" w:cstheme="minorBidi"/>
            <w:b w:val="0"/>
            <w:snapToGrid/>
            <w:sz w:val="22"/>
            <w:szCs w:val="22"/>
          </w:rPr>
          <w:tab/>
        </w:r>
        <w:r w:rsidR="00C42BC7" w:rsidRPr="007A752B">
          <w:rPr>
            <w:rStyle w:val="af2"/>
          </w:rPr>
          <w:t>План распределения объемов выполнения работ внутри коллективного участника (форма 8)</w:t>
        </w:r>
        <w:r w:rsidR="00C42BC7">
          <w:rPr>
            <w:webHidden/>
          </w:rPr>
          <w:tab/>
        </w:r>
        <w:r w:rsidR="00C42BC7">
          <w:rPr>
            <w:webHidden/>
          </w:rPr>
          <w:fldChar w:fldCharType="begin"/>
        </w:r>
        <w:r w:rsidR="00C42BC7">
          <w:rPr>
            <w:webHidden/>
          </w:rPr>
          <w:instrText xml:space="preserve"> PAGEREF _Toc493073707 \h </w:instrText>
        </w:r>
        <w:r w:rsidR="00C42BC7">
          <w:rPr>
            <w:webHidden/>
          </w:rPr>
        </w:r>
        <w:r w:rsidR="00C42BC7">
          <w:rPr>
            <w:webHidden/>
          </w:rPr>
          <w:fldChar w:fldCharType="separate"/>
        </w:r>
        <w:r w:rsidR="006E3EF0">
          <w:rPr>
            <w:webHidden/>
          </w:rPr>
          <w:t>29</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8" w:history="1">
        <w:r w:rsidR="00C42BC7" w:rsidRPr="007A752B">
          <w:rPr>
            <w:rStyle w:val="af2"/>
          </w:rPr>
          <w:t>4.9</w:t>
        </w:r>
        <w:r w:rsidR="00C42BC7">
          <w:rPr>
            <w:rFonts w:asciiTheme="minorHAnsi" w:eastAsiaTheme="minorEastAsia" w:hAnsiTheme="minorHAnsi" w:cstheme="minorBidi"/>
            <w:b w:val="0"/>
            <w:snapToGrid/>
            <w:sz w:val="22"/>
            <w:szCs w:val="22"/>
          </w:rPr>
          <w:tab/>
        </w:r>
        <w:r w:rsidR="00C42BC7" w:rsidRPr="007A752B">
          <w:rPr>
            <w:rStyle w:val="af2"/>
          </w:rPr>
          <w:t>Анкета Участника (форма 9)</w:t>
        </w:r>
        <w:r w:rsidR="00C42BC7">
          <w:rPr>
            <w:webHidden/>
          </w:rPr>
          <w:tab/>
        </w:r>
        <w:r w:rsidR="00C42BC7">
          <w:rPr>
            <w:webHidden/>
          </w:rPr>
          <w:fldChar w:fldCharType="begin"/>
        </w:r>
        <w:r w:rsidR="00C42BC7">
          <w:rPr>
            <w:webHidden/>
          </w:rPr>
          <w:instrText xml:space="preserve"> PAGEREF _Toc493073708 \h </w:instrText>
        </w:r>
        <w:r w:rsidR="00C42BC7">
          <w:rPr>
            <w:webHidden/>
          </w:rPr>
        </w:r>
        <w:r w:rsidR="00C42BC7">
          <w:rPr>
            <w:webHidden/>
          </w:rPr>
          <w:fldChar w:fldCharType="separate"/>
        </w:r>
        <w:r w:rsidR="006E3EF0">
          <w:rPr>
            <w:webHidden/>
          </w:rPr>
          <w:t>32</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09" w:history="1">
        <w:r w:rsidR="00C42BC7" w:rsidRPr="007A752B">
          <w:rPr>
            <w:rStyle w:val="af2"/>
          </w:rPr>
          <w:t>4.10</w:t>
        </w:r>
        <w:r w:rsidR="00C42BC7">
          <w:rPr>
            <w:rFonts w:asciiTheme="minorHAnsi" w:eastAsiaTheme="minorEastAsia" w:hAnsiTheme="minorHAnsi" w:cstheme="minorBidi"/>
            <w:b w:val="0"/>
            <w:snapToGrid/>
            <w:sz w:val="22"/>
            <w:szCs w:val="22"/>
          </w:rPr>
          <w:tab/>
        </w:r>
        <w:r w:rsidR="00C42BC7" w:rsidRPr="007A752B">
          <w:rPr>
            <w:rStyle w:val="af2"/>
          </w:rPr>
          <w:t>Справка о перечне и годовых объемах выполнения аналогичных договоров (форма 10)</w:t>
        </w:r>
        <w:r w:rsidR="00C42BC7">
          <w:rPr>
            <w:webHidden/>
          </w:rPr>
          <w:tab/>
        </w:r>
        <w:r w:rsidR="00C42BC7">
          <w:rPr>
            <w:webHidden/>
          </w:rPr>
          <w:fldChar w:fldCharType="begin"/>
        </w:r>
        <w:r w:rsidR="00C42BC7">
          <w:rPr>
            <w:webHidden/>
          </w:rPr>
          <w:instrText xml:space="preserve"> PAGEREF _Toc493073709 \h </w:instrText>
        </w:r>
        <w:r w:rsidR="00C42BC7">
          <w:rPr>
            <w:webHidden/>
          </w:rPr>
        </w:r>
        <w:r w:rsidR="00C42BC7">
          <w:rPr>
            <w:webHidden/>
          </w:rPr>
          <w:fldChar w:fldCharType="separate"/>
        </w:r>
        <w:r w:rsidR="006E3EF0">
          <w:rPr>
            <w:webHidden/>
          </w:rPr>
          <w:t>35</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10" w:history="1">
        <w:r w:rsidR="00C42BC7" w:rsidRPr="007A752B">
          <w:rPr>
            <w:rStyle w:val="af2"/>
          </w:rPr>
          <w:t>4.11</w:t>
        </w:r>
        <w:r w:rsidR="00C42BC7">
          <w:rPr>
            <w:rFonts w:asciiTheme="minorHAnsi" w:eastAsiaTheme="minorEastAsia" w:hAnsiTheme="minorHAnsi" w:cstheme="minorBidi"/>
            <w:b w:val="0"/>
            <w:snapToGrid/>
            <w:sz w:val="22"/>
            <w:szCs w:val="22"/>
          </w:rPr>
          <w:tab/>
        </w:r>
        <w:r w:rsidR="00C42BC7" w:rsidRPr="007A752B">
          <w:rPr>
            <w:rStyle w:val="af2"/>
          </w:rPr>
          <w:t>Справка о материально-технических ресурсах (форма 11)</w:t>
        </w:r>
        <w:r w:rsidR="00C42BC7">
          <w:rPr>
            <w:webHidden/>
          </w:rPr>
          <w:tab/>
        </w:r>
        <w:r w:rsidR="00C42BC7">
          <w:rPr>
            <w:webHidden/>
          </w:rPr>
          <w:fldChar w:fldCharType="begin"/>
        </w:r>
        <w:r w:rsidR="00C42BC7">
          <w:rPr>
            <w:webHidden/>
          </w:rPr>
          <w:instrText xml:space="preserve"> PAGEREF _Toc493073710 \h </w:instrText>
        </w:r>
        <w:r w:rsidR="00C42BC7">
          <w:rPr>
            <w:webHidden/>
          </w:rPr>
        </w:r>
        <w:r w:rsidR="00C42BC7">
          <w:rPr>
            <w:webHidden/>
          </w:rPr>
          <w:fldChar w:fldCharType="separate"/>
        </w:r>
        <w:r w:rsidR="006E3EF0">
          <w:rPr>
            <w:webHidden/>
          </w:rPr>
          <w:t>38</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11" w:history="1">
        <w:r w:rsidR="00C42BC7" w:rsidRPr="007A752B">
          <w:rPr>
            <w:rStyle w:val="af2"/>
          </w:rPr>
          <w:t>4.12</w:t>
        </w:r>
        <w:r w:rsidR="00C42BC7">
          <w:rPr>
            <w:rFonts w:asciiTheme="minorHAnsi" w:eastAsiaTheme="minorEastAsia" w:hAnsiTheme="minorHAnsi" w:cstheme="minorBidi"/>
            <w:b w:val="0"/>
            <w:snapToGrid/>
            <w:sz w:val="22"/>
            <w:szCs w:val="22"/>
          </w:rPr>
          <w:tab/>
        </w:r>
        <w:r w:rsidR="00C42BC7" w:rsidRPr="007A752B">
          <w:rPr>
            <w:rStyle w:val="af2"/>
          </w:rPr>
          <w:t>Справка о кадровых ресурсах (форма 12)</w:t>
        </w:r>
        <w:r w:rsidR="00C42BC7">
          <w:rPr>
            <w:webHidden/>
          </w:rPr>
          <w:tab/>
        </w:r>
        <w:r w:rsidR="00C42BC7">
          <w:rPr>
            <w:webHidden/>
          </w:rPr>
          <w:fldChar w:fldCharType="begin"/>
        </w:r>
        <w:r w:rsidR="00C42BC7">
          <w:rPr>
            <w:webHidden/>
          </w:rPr>
          <w:instrText xml:space="preserve"> PAGEREF _Toc493073711 \h </w:instrText>
        </w:r>
        <w:r w:rsidR="00C42BC7">
          <w:rPr>
            <w:webHidden/>
          </w:rPr>
        </w:r>
        <w:r w:rsidR="00C42BC7">
          <w:rPr>
            <w:webHidden/>
          </w:rPr>
          <w:fldChar w:fldCharType="separate"/>
        </w:r>
        <w:r w:rsidR="006E3EF0">
          <w:rPr>
            <w:webHidden/>
          </w:rPr>
          <w:t>40</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12" w:history="1">
        <w:r w:rsidR="00C42BC7" w:rsidRPr="007A752B">
          <w:rPr>
            <w:rStyle w:val="af2"/>
          </w:rPr>
          <w:t>4.13</w:t>
        </w:r>
        <w:r w:rsidR="00C42BC7">
          <w:rPr>
            <w:rFonts w:asciiTheme="minorHAnsi" w:eastAsiaTheme="minorEastAsia" w:hAnsiTheme="minorHAnsi" w:cstheme="minorBidi"/>
            <w:b w:val="0"/>
            <w:snapToGrid/>
            <w:sz w:val="22"/>
            <w:szCs w:val="22"/>
          </w:rPr>
          <w:tab/>
        </w:r>
        <w:r w:rsidR="00C42BC7" w:rsidRPr="007A752B">
          <w:rPr>
            <w:rStyle w:val="af2"/>
          </w:rPr>
          <w:t>Информационное письмо о соблюдении Участником запроса предложений принципов Глобального договора ООН (форма 13)</w:t>
        </w:r>
        <w:r w:rsidR="00C42BC7">
          <w:rPr>
            <w:webHidden/>
          </w:rPr>
          <w:tab/>
        </w:r>
        <w:r w:rsidR="00C42BC7">
          <w:rPr>
            <w:webHidden/>
          </w:rPr>
          <w:fldChar w:fldCharType="begin"/>
        </w:r>
        <w:r w:rsidR="00C42BC7">
          <w:rPr>
            <w:webHidden/>
          </w:rPr>
          <w:instrText xml:space="preserve"> PAGEREF _Toc493073712 \h </w:instrText>
        </w:r>
        <w:r w:rsidR="00C42BC7">
          <w:rPr>
            <w:webHidden/>
          </w:rPr>
        </w:r>
        <w:r w:rsidR="00C42BC7">
          <w:rPr>
            <w:webHidden/>
          </w:rPr>
          <w:fldChar w:fldCharType="separate"/>
        </w:r>
        <w:r w:rsidR="006E3EF0">
          <w:rPr>
            <w:webHidden/>
          </w:rPr>
          <w:t>43</w:t>
        </w:r>
        <w:r w:rsidR="00C42BC7">
          <w:rPr>
            <w:webHidden/>
          </w:rPr>
          <w:fldChar w:fldCharType="end"/>
        </w:r>
      </w:hyperlink>
    </w:p>
    <w:p w:rsidR="00C42BC7" w:rsidRDefault="00C20D7E">
      <w:pPr>
        <w:pStyle w:val="22"/>
        <w:rPr>
          <w:rFonts w:asciiTheme="minorHAnsi" w:eastAsiaTheme="minorEastAsia" w:hAnsiTheme="minorHAnsi" w:cstheme="minorBidi"/>
          <w:b w:val="0"/>
          <w:snapToGrid/>
          <w:sz w:val="22"/>
          <w:szCs w:val="22"/>
        </w:rPr>
      </w:pPr>
      <w:hyperlink w:anchor="_Toc493073713" w:history="1">
        <w:r w:rsidR="00C42BC7" w:rsidRPr="007A752B">
          <w:rPr>
            <w:rStyle w:val="af2"/>
          </w:rPr>
          <w:t>4.14</w:t>
        </w:r>
        <w:r w:rsidR="00C42BC7">
          <w:rPr>
            <w:rFonts w:asciiTheme="minorHAnsi" w:eastAsiaTheme="minorEastAsia" w:hAnsiTheme="minorHAnsi" w:cstheme="minorBidi"/>
            <w:b w:val="0"/>
            <w:snapToGrid/>
            <w:sz w:val="22"/>
            <w:szCs w:val="22"/>
          </w:rPr>
          <w:tab/>
        </w:r>
        <w:r w:rsidR="00C42BC7" w:rsidRPr="007A752B">
          <w:rPr>
            <w:rStyle w:val="af2"/>
          </w:rPr>
          <w:t>Согласие на обработку персональных данных</w:t>
        </w:r>
        <w:r w:rsidR="00C42BC7">
          <w:rPr>
            <w:webHidden/>
          </w:rPr>
          <w:tab/>
        </w:r>
        <w:r w:rsidR="00C42BC7">
          <w:rPr>
            <w:webHidden/>
          </w:rPr>
          <w:fldChar w:fldCharType="begin"/>
        </w:r>
        <w:r w:rsidR="00C42BC7">
          <w:rPr>
            <w:webHidden/>
          </w:rPr>
          <w:instrText xml:space="preserve"> PAGEREF _Toc493073713 \h </w:instrText>
        </w:r>
        <w:r w:rsidR="00C42BC7">
          <w:rPr>
            <w:webHidden/>
          </w:rPr>
        </w:r>
        <w:r w:rsidR="00C42BC7">
          <w:rPr>
            <w:webHidden/>
          </w:rPr>
          <w:fldChar w:fldCharType="separate"/>
        </w:r>
        <w:r w:rsidR="006E3EF0">
          <w:rPr>
            <w:webHidden/>
          </w:rPr>
          <w:t>45</w:t>
        </w:r>
        <w:r w:rsidR="00C42BC7">
          <w:rPr>
            <w:webHidden/>
          </w:rPr>
          <w:fldChar w:fldCharType="end"/>
        </w:r>
      </w:hyperlink>
    </w:p>
    <w:p w:rsidR="00953932" w:rsidRPr="00A60E0D" w:rsidRDefault="00E9224C" w:rsidP="00953932">
      <w:pPr>
        <w:pStyle w:val="13"/>
        <w:rPr>
          <w:rFonts w:asciiTheme="minorHAnsi" w:eastAsiaTheme="minorEastAsia" w:hAnsiTheme="minorHAnsi" w:cstheme="minorBidi"/>
          <w:b w:val="0"/>
          <w:bCs w:val="0"/>
          <w:caps w:val="0"/>
          <w:snapToGrid/>
          <w:sz w:val="24"/>
          <w:szCs w:val="24"/>
        </w:rPr>
      </w:pPr>
      <w:r w:rsidRPr="00A60E0D">
        <w:rPr>
          <w:b w:val="0"/>
          <w:bCs w:val="0"/>
          <w:caps w:val="0"/>
          <w:sz w:val="24"/>
          <w:szCs w:val="24"/>
        </w:rPr>
        <w:fldChar w:fldCharType="end"/>
      </w:r>
      <w:hyperlink w:anchor="_Toc429168239" w:history="1">
        <w:r w:rsidR="00953932" w:rsidRPr="00A60E0D">
          <w:rPr>
            <w:rStyle w:val="af2"/>
            <w:color w:val="000000" w:themeColor="text1"/>
            <w:sz w:val="24"/>
            <w:szCs w:val="24"/>
            <w:u w:val="none"/>
          </w:rPr>
          <w:t>5</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ПРОЕКТ  ДОГОВОРА</w:t>
        </w:r>
        <w:r w:rsidR="00953932" w:rsidRPr="00A60E0D">
          <w:rPr>
            <w:webHidden/>
            <w:sz w:val="24"/>
            <w:szCs w:val="24"/>
          </w:rPr>
          <w:tab/>
        </w:r>
        <w:r w:rsidR="005B73F1">
          <w:rPr>
            <w:webHidden/>
            <w:sz w:val="24"/>
            <w:szCs w:val="24"/>
          </w:rPr>
          <w:t>4</w:t>
        </w:r>
        <w:r w:rsidR="002776DB">
          <w:rPr>
            <w:webHidden/>
            <w:sz w:val="24"/>
            <w:szCs w:val="24"/>
          </w:rPr>
          <w:t>7</w:t>
        </w:r>
      </w:hyperlink>
    </w:p>
    <w:p w:rsidR="00E9224C" w:rsidRPr="00A60E0D" w:rsidRDefault="00C20D7E" w:rsidP="00E9224C">
      <w:pPr>
        <w:pStyle w:val="13"/>
        <w:rPr>
          <w:rFonts w:asciiTheme="minorHAnsi" w:eastAsiaTheme="minorEastAsia" w:hAnsiTheme="minorHAnsi" w:cstheme="minorBidi"/>
          <w:b w:val="0"/>
          <w:bCs w:val="0"/>
          <w:caps w:val="0"/>
          <w:snapToGrid/>
          <w:sz w:val="24"/>
          <w:szCs w:val="24"/>
        </w:rPr>
      </w:pPr>
      <w:hyperlink w:anchor="_Toc429168240" w:history="1">
        <w:r w:rsidR="00953932" w:rsidRPr="00A60E0D">
          <w:rPr>
            <w:rStyle w:val="af2"/>
            <w:color w:val="000000" w:themeColor="text1"/>
            <w:sz w:val="24"/>
            <w:szCs w:val="24"/>
            <w:u w:val="none"/>
          </w:rPr>
          <w:t>6</w:t>
        </w:r>
        <w:r w:rsidR="00A60E0D">
          <w:rPr>
            <w:rStyle w:val="af2"/>
            <w:color w:val="000000" w:themeColor="text1"/>
            <w:sz w:val="24"/>
            <w:szCs w:val="24"/>
            <w:u w:val="none"/>
          </w:rPr>
          <w:t>.</w:t>
        </w:r>
        <w:r w:rsidR="00953932" w:rsidRPr="00A60E0D">
          <w:rPr>
            <w:rFonts w:asciiTheme="minorHAnsi" w:eastAsiaTheme="minorEastAsia" w:hAnsiTheme="minorHAnsi" w:cstheme="minorBidi"/>
            <w:b w:val="0"/>
            <w:bCs w:val="0"/>
            <w:caps w:val="0"/>
            <w:snapToGrid/>
            <w:color w:val="000000" w:themeColor="text1"/>
            <w:sz w:val="24"/>
            <w:szCs w:val="24"/>
          </w:rPr>
          <w:tab/>
        </w:r>
        <w:r w:rsidR="00953932" w:rsidRPr="00A60E0D">
          <w:rPr>
            <w:rStyle w:val="af2"/>
            <w:color w:val="000000" w:themeColor="text1"/>
            <w:sz w:val="24"/>
            <w:szCs w:val="24"/>
            <w:u w:val="none"/>
          </w:rPr>
          <w:t>ТЕХНИЧЕСКОЕ ЗАДАНИЕ</w:t>
        </w:r>
        <w:r w:rsidR="00953932" w:rsidRPr="00A60E0D">
          <w:rPr>
            <w:webHidden/>
            <w:sz w:val="24"/>
            <w:szCs w:val="24"/>
          </w:rPr>
          <w:tab/>
        </w:r>
        <w:r w:rsidR="002776DB">
          <w:rPr>
            <w:webHidden/>
            <w:sz w:val="24"/>
            <w:szCs w:val="24"/>
          </w:rPr>
          <w:t>63</w:t>
        </w:r>
      </w:hyperlink>
    </w:p>
    <w:p w:rsidR="00953932" w:rsidRPr="00A60E0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93073698"/>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sidRPr="00A47C8B">
        <w:rPr>
          <w:sz w:val="24"/>
          <w:szCs w:val="24"/>
        </w:rPr>
        <w:t xml:space="preserve">Условия проведения </w:t>
      </w:r>
      <w:r w:rsidRPr="0064703E">
        <w:rPr>
          <w:sz w:val="24"/>
          <w:szCs w:val="24"/>
        </w:rPr>
        <w:t xml:space="preserve">открытого  запроса предложений </w:t>
      </w:r>
      <w:r w:rsidR="0089616D" w:rsidRPr="0064703E">
        <w:rPr>
          <w:color w:val="000000"/>
          <w:sz w:val="24"/>
          <w:szCs w:val="24"/>
        </w:rPr>
        <w:t xml:space="preserve">№ </w:t>
      </w:r>
      <w:r w:rsidR="00A74535">
        <w:rPr>
          <w:color w:val="000000"/>
          <w:sz w:val="24"/>
          <w:szCs w:val="24"/>
        </w:rPr>
        <w:t>1041</w:t>
      </w:r>
      <w:r w:rsidR="0064703E" w:rsidRPr="0064703E">
        <w:rPr>
          <w:color w:val="000000"/>
          <w:sz w:val="24"/>
          <w:szCs w:val="24"/>
        </w:rPr>
        <w:t xml:space="preserve"> от «</w:t>
      </w:r>
      <w:r w:rsidR="002D2356">
        <w:rPr>
          <w:color w:val="000000"/>
          <w:sz w:val="24"/>
          <w:szCs w:val="24"/>
        </w:rPr>
        <w:t>26</w:t>
      </w:r>
      <w:r w:rsidR="0064703E" w:rsidRPr="0064703E">
        <w:rPr>
          <w:color w:val="000000"/>
          <w:sz w:val="24"/>
          <w:szCs w:val="24"/>
        </w:rPr>
        <w:t xml:space="preserve">» </w:t>
      </w:r>
      <w:r w:rsidR="00A74535">
        <w:rPr>
          <w:color w:val="000000"/>
          <w:sz w:val="24"/>
          <w:szCs w:val="24"/>
        </w:rPr>
        <w:t>декабря</w:t>
      </w:r>
      <w:r w:rsidR="0089616D" w:rsidRPr="0064703E">
        <w:rPr>
          <w:color w:val="000000"/>
          <w:sz w:val="24"/>
          <w:szCs w:val="24"/>
        </w:rPr>
        <w:t xml:space="preserve"> 2017 г.</w:t>
      </w:r>
      <w:r w:rsidRPr="0064703E">
        <w:rPr>
          <w:sz w:val="24"/>
          <w:szCs w:val="24"/>
        </w:rPr>
        <w:t xml:space="preserve"> в соответствии с настоящим Разделом, уточняют и дополняют положения </w:t>
      </w:r>
      <w:r w:rsidRPr="0064703E">
        <w:rPr>
          <w:color w:val="000000"/>
          <w:sz w:val="24"/>
          <w:szCs w:val="24"/>
        </w:rPr>
        <w:t>разделов Документации по запросу предложений, которая содержится на сайте компании и доступна по ссылке</w:t>
      </w:r>
      <w:r w:rsidRPr="00F3026D">
        <w:rPr>
          <w:color w:val="000000"/>
          <w:sz w:val="24"/>
          <w:szCs w:val="24"/>
        </w:rPr>
        <w:t xml:space="preserve">: </w:t>
      </w:r>
      <w:hyperlink r:id="rId9" w:history="1">
        <w:r w:rsidR="00A4334C"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A74535" w:rsidRDefault="004F69CD" w:rsidP="002D2356">
            <w:pPr>
              <w:autoSpaceDE w:val="0"/>
              <w:autoSpaceDN w:val="0"/>
              <w:adjustRightInd w:val="0"/>
              <w:spacing w:line="276" w:lineRule="auto"/>
              <w:ind w:right="-72" w:firstLine="0"/>
              <w:rPr>
                <w:color w:val="000000"/>
                <w:sz w:val="24"/>
                <w:szCs w:val="24"/>
              </w:rPr>
            </w:pPr>
            <w:r w:rsidRPr="00A74535">
              <w:rPr>
                <w:color w:val="000000"/>
                <w:sz w:val="24"/>
                <w:szCs w:val="24"/>
              </w:rPr>
              <w:t>Выполнение работ</w:t>
            </w:r>
            <w:r w:rsidR="002D2356" w:rsidRPr="00A74535">
              <w:rPr>
                <w:color w:val="000000"/>
                <w:sz w:val="24"/>
                <w:szCs w:val="24"/>
              </w:rPr>
              <w:t>, в том числе по лотам:</w:t>
            </w:r>
          </w:p>
          <w:p w:rsidR="002D2356" w:rsidRPr="00A74535" w:rsidRDefault="002D2356"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1: </w:t>
            </w:r>
            <w:r w:rsidRPr="00A74535">
              <w:rPr>
                <w:color w:val="000000"/>
                <w:sz w:val="24"/>
                <w:szCs w:val="24"/>
              </w:rPr>
              <w:t xml:space="preserve"> </w:t>
            </w:r>
            <w:r w:rsidR="00A74535" w:rsidRPr="00A74535">
              <w:rPr>
                <w:color w:val="000000"/>
                <w:sz w:val="24"/>
                <w:szCs w:val="24"/>
              </w:rPr>
              <w:t xml:space="preserve">Экспертиза промышленной безопасности </w:t>
            </w:r>
            <w:r w:rsidR="001A4158">
              <w:rPr>
                <w:color w:val="000000"/>
                <w:sz w:val="24"/>
                <w:szCs w:val="24"/>
              </w:rPr>
              <w:t>№№ 1, 2, 3, 4</w:t>
            </w:r>
            <w:r w:rsidRPr="00A74535">
              <w:rPr>
                <w:color w:val="000000"/>
                <w:sz w:val="24"/>
                <w:szCs w:val="24"/>
              </w:rPr>
              <w:t>.</w:t>
            </w:r>
          </w:p>
          <w:p w:rsidR="00A74535" w:rsidRPr="00A74535" w:rsidRDefault="002D2356"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2: </w:t>
            </w:r>
            <w:r w:rsidRPr="00A74535">
              <w:rPr>
                <w:color w:val="000000"/>
                <w:sz w:val="24"/>
                <w:szCs w:val="24"/>
              </w:rPr>
              <w:t xml:space="preserve"> </w:t>
            </w:r>
            <w:r w:rsidR="00A74535" w:rsidRPr="00A74535">
              <w:rPr>
                <w:color w:val="000000"/>
                <w:sz w:val="24"/>
                <w:szCs w:val="24"/>
              </w:rPr>
              <w:t>Проведение экспертизы промышленной безопасности трубопроводов кислоты и щелочи: трубопровод щелочи на ВПУ.</w:t>
            </w:r>
          </w:p>
          <w:p w:rsidR="00A74535" w:rsidRPr="00A74535" w:rsidRDefault="002D2356" w:rsidP="00A74535">
            <w:pPr>
              <w:autoSpaceDE w:val="0"/>
              <w:autoSpaceDN w:val="0"/>
              <w:adjustRightInd w:val="0"/>
              <w:spacing w:line="276" w:lineRule="auto"/>
              <w:ind w:right="-72" w:firstLine="0"/>
              <w:jc w:val="left"/>
              <w:rPr>
                <w:color w:val="000000"/>
                <w:sz w:val="24"/>
                <w:szCs w:val="24"/>
              </w:rPr>
            </w:pPr>
            <w:r w:rsidRPr="00A74535">
              <w:rPr>
                <w:color w:val="000000"/>
                <w:sz w:val="24"/>
                <w:szCs w:val="24"/>
              </w:rPr>
              <w:t xml:space="preserve"> </w:t>
            </w:r>
            <w:r w:rsidR="00A74535" w:rsidRPr="00A74535">
              <w:rPr>
                <w:b/>
                <w:color w:val="000000"/>
                <w:sz w:val="24"/>
                <w:szCs w:val="24"/>
              </w:rPr>
              <w:t xml:space="preserve">Лот 3: </w:t>
            </w:r>
            <w:r w:rsidR="00A74535" w:rsidRPr="00A74535">
              <w:rPr>
                <w:color w:val="000000"/>
                <w:sz w:val="24"/>
                <w:szCs w:val="24"/>
              </w:rPr>
              <w:t>Техническое диагностирование специализированной организацией баков химического цеха (Бак химочищенной воды).</w:t>
            </w:r>
          </w:p>
          <w:p w:rsidR="00A74535" w:rsidRPr="00A74535" w:rsidRDefault="00A74535"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4: </w:t>
            </w:r>
            <w:r w:rsidRPr="00A74535">
              <w:rPr>
                <w:color w:val="000000"/>
                <w:sz w:val="24"/>
                <w:szCs w:val="24"/>
              </w:rPr>
              <w:t>Проведение</w:t>
            </w:r>
            <w:r w:rsidRPr="00A74535">
              <w:rPr>
                <w:b/>
                <w:color w:val="000000"/>
                <w:sz w:val="24"/>
                <w:szCs w:val="24"/>
              </w:rPr>
              <w:t xml:space="preserve"> </w:t>
            </w:r>
            <w:r w:rsidRPr="00A74535">
              <w:rPr>
                <w:color w:val="000000"/>
                <w:sz w:val="24"/>
                <w:szCs w:val="24"/>
              </w:rPr>
              <w:t>экспертизы промышленной безопасности баков-мерников кислоты и щелочи (БК-1, БК-2, БМК-1, БМК-2).</w:t>
            </w:r>
          </w:p>
          <w:p w:rsidR="00A74535" w:rsidRPr="00A74535" w:rsidRDefault="00A74535"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5: </w:t>
            </w:r>
            <w:r w:rsidRPr="00A74535">
              <w:rPr>
                <w:color w:val="000000"/>
                <w:sz w:val="24"/>
                <w:szCs w:val="24"/>
              </w:rPr>
              <w:t>Комплексное обследование и техническое освидетельствование специализированной организацией сооружений (баков) химического цеха: БВМФ №1, БПИВ, БН № 1 УНОВ РВП, БН № 2 УНОВ РВП.</w:t>
            </w:r>
          </w:p>
          <w:p w:rsidR="00A74535" w:rsidRPr="00A74535" w:rsidRDefault="00A74535"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6: </w:t>
            </w:r>
            <w:r w:rsidRPr="00A74535">
              <w:rPr>
                <w:color w:val="000000"/>
                <w:sz w:val="24"/>
                <w:szCs w:val="24"/>
              </w:rPr>
              <w:t>Техническое освидетельствование специализированной организацией сооружений (баков) химического цеха: БОСВ №1, БОСВ 32, БП №1, БП №2.</w:t>
            </w:r>
          </w:p>
          <w:p w:rsidR="00A74535" w:rsidRPr="00A74535" w:rsidRDefault="00A74535"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 xml:space="preserve">Лот 7: </w:t>
            </w:r>
            <w:r w:rsidRPr="00A74535">
              <w:rPr>
                <w:color w:val="000000"/>
                <w:sz w:val="24"/>
                <w:szCs w:val="24"/>
              </w:rPr>
              <w:t>Комплексное обследование, техническое освидетельствование, техническое диагностирование специализированной организацией баков химического цеха (Бак обессоленной воды №1).</w:t>
            </w:r>
          </w:p>
          <w:p w:rsidR="00A74535" w:rsidRPr="00A74535" w:rsidRDefault="00A74535" w:rsidP="00A74535">
            <w:pPr>
              <w:autoSpaceDE w:val="0"/>
              <w:autoSpaceDN w:val="0"/>
              <w:adjustRightInd w:val="0"/>
              <w:spacing w:line="276" w:lineRule="auto"/>
              <w:ind w:right="-72" w:firstLine="0"/>
              <w:jc w:val="left"/>
              <w:rPr>
                <w:color w:val="000000"/>
                <w:sz w:val="24"/>
                <w:szCs w:val="24"/>
              </w:rPr>
            </w:pPr>
            <w:r w:rsidRPr="00A74535">
              <w:rPr>
                <w:b/>
                <w:color w:val="000000"/>
                <w:sz w:val="24"/>
                <w:szCs w:val="24"/>
              </w:rPr>
              <w:t>Лот 8:</w:t>
            </w:r>
            <w:r w:rsidRPr="00A74535">
              <w:rPr>
                <w:color w:val="000000"/>
                <w:sz w:val="24"/>
                <w:szCs w:val="24"/>
              </w:rPr>
              <w:t xml:space="preserve"> ЭПБ мазутного резервуара № 6.</w:t>
            </w:r>
          </w:p>
          <w:p w:rsidR="00A74535" w:rsidRPr="00A74535" w:rsidRDefault="00A74535" w:rsidP="00A74535">
            <w:pPr>
              <w:shd w:val="clear" w:color="auto" w:fill="FFFFFF"/>
              <w:spacing w:line="240" w:lineRule="auto"/>
              <w:ind w:firstLine="0"/>
              <w:jc w:val="left"/>
              <w:rPr>
                <w:color w:val="000000"/>
                <w:sz w:val="24"/>
                <w:szCs w:val="24"/>
              </w:rPr>
            </w:pPr>
            <w:r w:rsidRPr="00A74535">
              <w:rPr>
                <w:b/>
                <w:color w:val="000000"/>
                <w:sz w:val="24"/>
                <w:szCs w:val="24"/>
              </w:rPr>
              <w:t>Лот 9:</w:t>
            </w:r>
            <w:r w:rsidRPr="00A74535">
              <w:rPr>
                <w:color w:val="000000"/>
                <w:sz w:val="24"/>
                <w:szCs w:val="24"/>
              </w:rPr>
              <w:t xml:space="preserve"> Техническое освидетельствование специализированной организацией: 1) трубопровода прямой сетевой воды в здании ПВК; 2) трубопровода обратной сетевой воды в здании ПВК; 3) паропровода в водогрейной котельной.</w:t>
            </w:r>
          </w:p>
          <w:p w:rsidR="00A74535" w:rsidRPr="00A74535" w:rsidRDefault="00A74535" w:rsidP="00A74535">
            <w:pPr>
              <w:shd w:val="clear" w:color="auto" w:fill="FFFFFF"/>
              <w:spacing w:line="240" w:lineRule="auto"/>
              <w:ind w:firstLine="0"/>
              <w:jc w:val="left"/>
              <w:rPr>
                <w:color w:val="000000"/>
                <w:sz w:val="24"/>
                <w:szCs w:val="24"/>
              </w:rPr>
            </w:pPr>
            <w:r w:rsidRPr="00A74535">
              <w:rPr>
                <w:b/>
                <w:color w:val="000000"/>
                <w:sz w:val="24"/>
                <w:szCs w:val="24"/>
              </w:rPr>
              <w:t xml:space="preserve">Лот 10: </w:t>
            </w:r>
            <w:r w:rsidRPr="00A74535">
              <w:rPr>
                <w:color w:val="000000"/>
                <w:sz w:val="24"/>
                <w:szCs w:val="24"/>
              </w:rPr>
              <w:t>Техническое диагностирование БСК №1 на м/н №2</w:t>
            </w:r>
          </w:p>
          <w:p w:rsidR="002D2356" w:rsidRPr="00A74535" w:rsidRDefault="002D2356" w:rsidP="00A74535">
            <w:pPr>
              <w:autoSpaceDE w:val="0"/>
              <w:autoSpaceDN w:val="0"/>
              <w:adjustRightInd w:val="0"/>
              <w:spacing w:line="276" w:lineRule="auto"/>
              <w:ind w:right="-72" w:firstLine="0"/>
              <w:rPr>
                <w:bCs/>
                <w:sz w:val="24"/>
                <w:szCs w:val="24"/>
              </w:rPr>
            </w:pPr>
            <w:r w:rsidRPr="00A74535">
              <w:rPr>
                <w:color w:val="000000"/>
                <w:sz w:val="24"/>
                <w:szCs w:val="24"/>
              </w:rPr>
              <w:t>для нужд  филиала «Шатурская ГРЭС» 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A74535" w:rsidRDefault="00DF319A" w:rsidP="00DF319A">
            <w:pPr>
              <w:autoSpaceDE w:val="0"/>
              <w:autoSpaceDN w:val="0"/>
              <w:adjustRightInd w:val="0"/>
              <w:spacing w:line="276" w:lineRule="auto"/>
              <w:ind w:firstLine="0"/>
              <w:jc w:val="left"/>
              <w:rPr>
                <w:sz w:val="24"/>
                <w:szCs w:val="24"/>
                <w:lang w:eastAsia="en-US"/>
              </w:rPr>
            </w:pPr>
            <w:r w:rsidRPr="00A74535">
              <w:rPr>
                <w:bCs/>
                <w:sz w:val="24"/>
                <w:szCs w:val="24"/>
              </w:rPr>
              <w:t xml:space="preserve">Филиал «Шатурская ГРЭС» </w:t>
            </w:r>
            <w:r w:rsidR="007078F0" w:rsidRPr="00A74535">
              <w:rPr>
                <w:sz w:val="24"/>
                <w:szCs w:val="24"/>
              </w:rPr>
              <w:t>ПАО «Юнипро»</w:t>
            </w:r>
          </w:p>
          <w:p w:rsidR="00DF319A" w:rsidRPr="00A74535" w:rsidRDefault="00DF319A" w:rsidP="00DF319A">
            <w:pPr>
              <w:autoSpaceDE w:val="0"/>
              <w:autoSpaceDN w:val="0"/>
              <w:adjustRightInd w:val="0"/>
              <w:spacing w:line="276" w:lineRule="auto"/>
              <w:ind w:firstLine="0"/>
              <w:jc w:val="left"/>
              <w:rPr>
                <w:sz w:val="24"/>
                <w:szCs w:val="24"/>
                <w:lang w:eastAsia="en-US"/>
              </w:rPr>
            </w:pPr>
            <w:r w:rsidRPr="00A74535">
              <w:rPr>
                <w:sz w:val="24"/>
                <w:szCs w:val="24"/>
                <w:lang w:eastAsia="en-US"/>
              </w:rPr>
              <w:t>Местонахождение  заказчика:</w:t>
            </w:r>
            <w:r w:rsidRPr="00A74535">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A74535" w:rsidRDefault="00DF319A" w:rsidP="00DF319A">
            <w:pPr>
              <w:autoSpaceDE w:val="0"/>
              <w:autoSpaceDN w:val="0"/>
              <w:adjustRightInd w:val="0"/>
              <w:spacing w:line="276" w:lineRule="auto"/>
              <w:ind w:firstLine="0"/>
              <w:jc w:val="left"/>
              <w:rPr>
                <w:i/>
                <w:sz w:val="24"/>
                <w:szCs w:val="24"/>
                <w:lang w:eastAsia="en-US"/>
              </w:rPr>
            </w:pPr>
            <w:r w:rsidRPr="00A74535">
              <w:rPr>
                <w:sz w:val="24"/>
                <w:szCs w:val="24"/>
                <w:lang w:eastAsia="en-US"/>
              </w:rPr>
              <w:t xml:space="preserve">Подразделение закупок </w:t>
            </w:r>
            <w:r w:rsidRPr="00A74535">
              <w:rPr>
                <w:bCs/>
                <w:sz w:val="24"/>
                <w:szCs w:val="24"/>
              </w:rPr>
              <w:t xml:space="preserve">филиала «Шатурская ГРЭС» </w:t>
            </w:r>
            <w:r w:rsidR="008F2756" w:rsidRPr="00A74535">
              <w:rPr>
                <w:sz w:val="24"/>
                <w:szCs w:val="24"/>
              </w:rPr>
              <w:t>ПАО «Юнипро»</w:t>
            </w:r>
          </w:p>
          <w:p w:rsidR="00DF319A" w:rsidRPr="00A74535" w:rsidRDefault="00DF319A" w:rsidP="00DF319A">
            <w:pPr>
              <w:autoSpaceDE w:val="0"/>
              <w:autoSpaceDN w:val="0"/>
              <w:adjustRightInd w:val="0"/>
              <w:spacing w:line="276" w:lineRule="auto"/>
              <w:ind w:firstLine="0"/>
              <w:jc w:val="left"/>
              <w:rPr>
                <w:sz w:val="24"/>
                <w:szCs w:val="24"/>
                <w:lang w:eastAsia="en-US"/>
              </w:rPr>
            </w:pPr>
            <w:r w:rsidRPr="00A74535">
              <w:rPr>
                <w:sz w:val="24"/>
                <w:szCs w:val="24"/>
                <w:lang w:eastAsia="en-US"/>
              </w:rPr>
              <w:t xml:space="preserve">Почтовый адрес: </w:t>
            </w:r>
            <w:r w:rsidRPr="00A74535">
              <w:rPr>
                <w:sz w:val="24"/>
                <w:szCs w:val="24"/>
              </w:rPr>
              <w:t>140700, Московская обл., г. Шатура, Черноозерский проезд, д.5.</w:t>
            </w:r>
          </w:p>
          <w:p w:rsidR="00DF319A" w:rsidRPr="00A74535" w:rsidRDefault="00DF319A" w:rsidP="00DF319A">
            <w:pPr>
              <w:autoSpaceDE w:val="0"/>
              <w:autoSpaceDN w:val="0"/>
              <w:adjustRightInd w:val="0"/>
              <w:spacing w:line="276" w:lineRule="auto"/>
              <w:ind w:firstLine="0"/>
              <w:jc w:val="left"/>
              <w:rPr>
                <w:sz w:val="24"/>
                <w:szCs w:val="24"/>
                <w:lang w:eastAsia="en-US"/>
              </w:rPr>
            </w:pPr>
            <w:r w:rsidRPr="00A74535">
              <w:rPr>
                <w:sz w:val="24"/>
                <w:szCs w:val="24"/>
                <w:lang w:eastAsia="en-US"/>
              </w:rPr>
              <w:t>Сотрудник подразделения закупок: Васильева Надежда Евгеньевна</w:t>
            </w:r>
          </w:p>
          <w:p w:rsidR="00DF319A" w:rsidRPr="00A74535" w:rsidRDefault="00DF319A" w:rsidP="00DF319A">
            <w:pPr>
              <w:autoSpaceDE w:val="0"/>
              <w:autoSpaceDN w:val="0"/>
              <w:adjustRightInd w:val="0"/>
              <w:spacing w:line="276" w:lineRule="auto"/>
              <w:ind w:firstLine="0"/>
              <w:jc w:val="left"/>
              <w:rPr>
                <w:sz w:val="24"/>
                <w:szCs w:val="24"/>
              </w:rPr>
            </w:pPr>
            <w:r w:rsidRPr="00A74535">
              <w:rPr>
                <w:sz w:val="24"/>
                <w:szCs w:val="24"/>
                <w:lang w:eastAsia="en-US"/>
              </w:rPr>
              <w:t xml:space="preserve">адрес электронной почты: </w:t>
            </w:r>
            <w:hyperlink r:id="rId10" w:history="1">
              <w:r w:rsidR="00C00DE5" w:rsidRPr="00A74535">
                <w:rPr>
                  <w:rStyle w:val="af2"/>
                  <w:sz w:val="24"/>
                  <w:szCs w:val="24"/>
                  <w:lang w:val="en-US"/>
                </w:rPr>
                <w:t>Vasileva</w:t>
              </w:r>
              <w:r w:rsidR="00C00DE5" w:rsidRPr="00A74535">
                <w:rPr>
                  <w:rStyle w:val="af2"/>
                  <w:sz w:val="24"/>
                  <w:szCs w:val="24"/>
                </w:rPr>
                <w:t>_</w:t>
              </w:r>
              <w:r w:rsidR="00C00DE5" w:rsidRPr="00A74535">
                <w:rPr>
                  <w:rStyle w:val="af2"/>
                  <w:sz w:val="24"/>
                  <w:szCs w:val="24"/>
                  <w:lang w:val="en-US"/>
                </w:rPr>
                <w:t>NE</w:t>
              </w:r>
              <w:r w:rsidR="00C00DE5" w:rsidRPr="00A74535">
                <w:rPr>
                  <w:rStyle w:val="af2"/>
                  <w:sz w:val="24"/>
                  <w:szCs w:val="24"/>
                </w:rPr>
                <w:t>@</w:t>
              </w:r>
              <w:r w:rsidR="00C00DE5" w:rsidRPr="00A74535">
                <w:rPr>
                  <w:rStyle w:val="af2"/>
                  <w:sz w:val="24"/>
                  <w:szCs w:val="24"/>
                  <w:lang w:val="en-US"/>
                </w:rPr>
                <w:t>unipro</w:t>
              </w:r>
              <w:r w:rsidR="00C00DE5" w:rsidRPr="00A74535">
                <w:rPr>
                  <w:rStyle w:val="af2"/>
                  <w:sz w:val="24"/>
                  <w:szCs w:val="24"/>
                </w:rPr>
                <w:t>.</w:t>
              </w:r>
              <w:r w:rsidR="00C00DE5" w:rsidRPr="00A74535">
                <w:rPr>
                  <w:rStyle w:val="af2"/>
                  <w:sz w:val="24"/>
                  <w:szCs w:val="24"/>
                  <w:lang w:val="en-US"/>
                </w:rPr>
                <w:t>energy</w:t>
              </w:r>
            </w:hyperlink>
            <w:r w:rsidRPr="00A74535">
              <w:rPr>
                <w:sz w:val="24"/>
                <w:szCs w:val="24"/>
              </w:rPr>
              <w:t xml:space="preserve"> </w:t>
            </w:r>
          </w:p>
          <w:p w:rsidR="00DF319A" w:rsidRPr="00A74535" w:rsidRDefault="00DF319A" w:rsidP="00DF319A">
            <w:pPr>
              <w:spacing w:line="276" w:lineRule="auto"/>
              <w:ind w:right="153" w:firstLine="0"/>
              <w:jc w:val="left"/>
              <w:rPr>
                <w:sz w:val="24"/>
                <w:szCs w:val="24"/>
                <w:lang w:eastAsia="en-US"/>
              </w:rPr>
            </w:pPr>
            <w:r w:rsidRPr="00A74535">
              <w:rPr>
                <w:sz w:val="24"/>
                <w:szCs w:val="24"/>
                <w:lang w:eastAsia="en-US"/>
              </w:rPr>
              <w:t>номер контактного телефона:  +7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A4334C" w:rsidRPr="00A74535" w:rsidRDefault="00DF319A" w:rsidP="00DF319A">
            <w:pPr>
              <w:tabs>
                <w:tab w:val="left" w:pos="386"/>
              </w:tabs>
              <w:spacing w:line="276" w:lineRule="auto"/>
              <w:ind w:firstLine="0"/>
              <w:jc w:val="left"/>
              <w:rPr>
                <w:bCs/>
                <w:sz w:val="24"/>
                <w:szCs w:val="24"/>
              </w:rPr>
            </w:pPr>
            <w:r w:rsidRPr="00A74535">
              <w:rPr>
                <w:spacing w:val="-6"/>
                <w:sz w:val="24"/>
                <w:szCs w:val="24"/>
              </w:rPr>
              <w:t xml:space="preserve">Официальный интернет-сайт </w:t>
            </w:r>
            <w:r w:rsidR="00A4334C" w:rsidRPr="00A74535">
              <w:rPr>
                <w:sz w:val="24"/>
                <w:szCs w:val="24"/>
              </w:rPr>
              <w:t>ПАО «Юнипро»</w:t>
            </w:r>
            <w:r w:rsidRPr="00A74535">
              <w:rPr>
                <w:bCs/>
                <w:sz w:val="24"/>
                <w:szCs w:val="24"/>
              </w:rPr>
              <w:t xml:space="preserve">, </w:t>
            </w:r>
          </w:p>
          <w:p w:rsidR="00DF319A" w:rsidRPr="00A74535" w:rsidRDefault="00DF319A" w:rsidP="00DF319A">
            <w:pPr>
              <w:tabs>
                <w:tab w:val="left" w:pos="386"/>
              </w:tabs>
              <w:spacing w:line="276" w:lineRule="auto"/>
              <w:ind w:firstLine="0"/>
              <w:jc w:val="left"/>
              <w:rPr>
                <w:sz w:val="24"/>
                <w:szCs w:val="24"/>
                <w:lang w:eastAsia="en-US"/>
              </w:rPr>
            </w:pPr>
            <w:r w:rsidRPr="00A74535">
              <w:rPr>
                <w:bCs/>
                <w:sz w:val="24"/>
                <w:szCs w:val="24"/>
              </w:rPr>
              <w:t>Раздел «Закупки»:</w:t>
            </w:r>
            <w:r w:rsidRPr="00A74535">
              <w:rPr>
                <w:spacing w:val="-6"/>
                <w:sz w:val="24"/>
                <w:szCs w:val="24"/>
              </w:rPr>
              <w:t xml:space="preserve">  (</w:t>
            </w:r>
            <w:hyperlink r:id="rId11" w:history="1">
              <w:r w:rsidR="008F2756" w:rsidRPr="00A74535">
                <w:rPr>
                  <w:rStyle w:val="af2"/>
                  <w:sz w:val="24"/>
                  <w:szCs w:val="24"/>
                </w:rPr>
                <w:t>http://www.unipro.energy/purchase/announcement/</w:t>
              </w:r>
            </w:hyperlink>
            <w:r w:rsidR="008F2756" w:rsidRPr="00A74535">
              <w:rPr>
                <w:sz w:val="24"/>
                <w:szCs w:val="24"/>
                <w:lang w:eastAsia="en-US"/>
              </w:rPr>
              <w:t>)</w:t>
            </w:r>
          </w:p>
          <w:p w:rsidR="00DF319A" w:rsidRPr="00A74535" w:rsidRDefault="00DF319A" w:rsidP="00A74535">
            <w:pPr>
              <w:tabs>
                <w:tab w:val="left" w:pos="386"/>
              </w:tabs>
              <w:spacing w:line="276" w:lineRule="auto"/>
              <w:ind w:firstLine="0"/>
              <w:jc w:val="left"/>
              <w:rPr>
                <w:sz w:val="24"/>
                <w:szCs w:val="24"/>
                <w:lang w:eastAsia="en-US"/>
              </w:rPr>
            </w:pPr>
            <w:r w:rsidRPr="00A74535">
              <w:rPr>
                <w:sz w:val="24"/>
                <w:szCs w:val="24"/>
                <w:lang w:eastAsia="en-US"/>
              </w:rPr>
              <w:t xml:space="preserve">Дата публикации Уведомления: </w:t>
            </w:r>
            <w:r w:rsidR="002D2356" w:rsidRPr="00A74535">
              <w:rPr>
                <w:sz w:val="24"/>
                <w:szCs w:val="24"/>
                <w:lang w:eastAsia="en-US"/>
              </w:rPr>
              <w:t>26</w:t>
            </w:r>
            <w:r w:rsidR="009E474A" w:rsidRPr="00A74535">
              <w:rPr>
                <w:sz w:val="24"/>
                <w:szCs w:val="24"/>
                <w:lang w:eastAsia="en-US"/>
              </w:rPr>
              <w:t>.</w:t>
            </w:r>
            <w:r w:rsidR="00A74535">
              <w:rPr>
                <w:sz w:val="24"/>
                <w:szCs w:val="24"/>
                <w:lang w:eastAsia="en-US"/>
              </w:rPr>
              <w:t>12</w:t>
            </w:r>
            <w:r w:rsidRPr="00A74535">
              <w:rPr>
                <w:sz w:val="24"/>
                <w:szCs w:val="24"/>
                <w:lang w:eastAsia="en-US"/>
              </w:rPr>
              <w:t>.201</w:t>
            </w:r>
            <w:r w:rsidR="0089616D" w:rsidRPr="00A74535">
              <w:rPr>
                <w:sz w:val="24"/>
                <w:szCs w:val="24"/>
                <w:lang w:eastAsia="en-US"/>
              </w:rPr>
              <w:t>7</w:t>
            </w:r>
            <w:r w:rsidR="004C356D" w:rsidRPr="00A74535">
              <w:rPr>
                <w:sz w:val="24"/>
                <w:szCs w:val="24"/>
                <w:lang w:eastAsia="en-US"/>
              </w:rPr>
              <w:t xml:space="preserve"> </w:t>
            </w:r>
            <w:r w:rsidRPr="00A74535">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A74535" w:rsidRDefault="00DF319A" w:rsidP="00DF319A">
            <w:pPr>
              <w:spacing w:line="276" w:lineRule="auto"/>
              <w:ind w:right="153" w:firstLine="0"/>
              <w:jc w:val="left"/>
              <w:rPr>
                <w:sz w:val="24"/>
                <w:szCs w:val="24"/>
                <w:lang w:eastAsia="en-US"/>
              </w:rPr>
            </w:pPr>
            <w:r w:rsidRPr="00A74535">
              <w:rPr>
                <w:b/>
                <w:sz w:val="24"/>
                <w:szCs w:val="24"/>
                <w:lang w:eastAsia="en-US"/>
              </w:rPr>
              <w:t>Дата окончания приема Предложения*:</w:t>
            </w:r>
            <w:r w:rsidRPr="00A74535">
              <w:rPr>
                <w:sz w:val="24"/>
                <w:szCs w:val="24"/>
                <w:lang w:eastAsia="en-US"/>
              </w:rPr>
              <w:t xml:space="preserve">                                        до 12:00 (МСК)</w:t>
            </w:r>
            <w:r w:rsidR="006E5CA0" w:rsidRPr="00A74535">
              <w:rPr>
                <w:sz w:val="24"/>
                <w:szCs w:val="24"/>
                <w:lang w:eastAsia="en-US"/>
              </w:rPr>
              <w:t xml:space="preserve"> </w:t>
            </w:r>
            <w:r w:rsidR="001A4158">
              <w:rPr>
                <w:sz w:val="24"/>
                <w:szCs w:val="24"/>
                <w:lang w:eastAsia="en-US"/>
              </w:rPr>
              <w:t>22.01</w:t>
            </w:r>
            <w:r w:rsidRPr="00A74535">
              <w:rPr>
                <w:sz w:val="24"/>
                <w:szCs w:val="24"/>
                <w:lang w:eastAsia="en-US"/>
              </w:rPr>
              <w:t>.201</w:t>
            </w:r>
            <w:r w:rsidR="001A4158">
              <w:rPr>
                <w:sz w:val="24"/>
                <w:szCs w:val="24"/>
                <w:lang w:eastAsia="en-US"/>
              </w:rPr>
              <w:t>8</w:t>
            </w:r>
            <w:r w:rsidR="004C356D" w:rsidRPr="00A74535">
              <w:rPr>
                <w:sz w:val="24"/>
                <w:szCs w:val="24"/>
                <w:lang w:eastAsia="en-US"/>
              </w:rPr>
              <w:t xml:space="preserve"> </w:t>
            </w:r>
            <w:r w:rsidRPr="00A74535">
              <w:rPr>
                <w:sz w:val="24"/>
                <w:szCs w:val="24"/>
                <w:lang w:eastAsia="en-US"/>
              </w:rPr>
              <w:t>г.</w:t>
            </w:r>
          </w:p>
          <w:p w:rsidR="00DF319A" w:rsidRPr="00A74535" w:rsidRDefault="00DF319A" w:rsidP="00DF319A">
            <w:pPr>
              <w:spacing w:line="276" w:lineRule="auto"/>
              <w:ind w:right="153" w:firstLine="0"/>
              <w:rPr>
                <w:sz w:val="24"/>
                <w:szCs w:val="24"/>
                <w:lang w:eastAsia="en-US"/>
              </w:rPr>
            </w:pPr>
            <w:r w:rsidRPr="00A74535">
              <w:rPr>
                <w:sz w:val="24"/>
                <w:szCs w:val="24"/>
              </w:rPr>
              <w:t>*</w:t>
            </w:r>
            <w:r w:rsidRPr="00A74535">
              <w:rPr>
                <w:i/>
                <w:sz w:val="24"/>
                <w:szCs w:val="24"/>
              </w:rPr>
              <w:t>Организатор имеет право продлить срок окончания приема Предложений.</w:t>
            </w:r>
          </w:p>
          <w:p w:rsidR="00DF319A" w:rsidRPr="00A74535"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A74535">
              <w:rPr>
                <w:b/>
                <w:sz w:val="24"/>
                <w:szCs w:val="24"/>
                <w:lang w:eastAsia="en-US"/>
              </w:rPr>
              <w:t>Форма подачи Предложения:</w:t>
            </w:r>
            <w:r w:rsidR="006E5CA0" w:rsidRPr="00A74535">
              <w:rPr>
                <w:b/>
                <w:sz w:val="24"/>
                <w:szCs w:val="24"/>
                <w:lang w:eastAsia="en-US"/>
              </w:rPr>
              <w:t xml:space="preserve"> </w:t>
            </w:r>
            <w:r w:rsidRPr="00A74535">
              <w:rPr>
                <w:sz w:val="24"/>
                <w:szCs w:val="24"/>
                <w:lang w:eastAsia="en-US"/>
              </w:rPr>
              <w:t>в бумажном формате, в запечатанных конвертах</w:t>
            </w:r>
          </w:p>
          <w:p w:rsidR="00DF319A" w:rsidRPr="00A74535"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A74535">
              <w:rPr>
                <w:b/>
                <w:sz w:val="24"/>
                <w:szCs w:val="24"/>
                <w:lang w:eastAsia="en-US"/>
              </w:rPr>
              <w:t>Место приема предложений:</w:t>
            </w:r>
            <w:r w:rsidRPr="00A74535">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Pr="00A74535" w:rsidRDefault="00DF319A" w:rsidP="004C356D">
            <w:pPr>
              <w:tabs>
                <w:tab w:val="left" w:pos="0"/>
                <w:tab w:val="left" w:pos="5657"/>
              </w:tabs>
              <w:spacing w:line="276" w:lineRule="auto"/>
              <w:ind w:left="540" w:right="153" w:hanging="540"/>
              <w:rPr>
                <w:sz w:val="24"/>
                <w:szCs w:val="24"/>
              </w:rPr>
            </w:pPr>
            <w:r w:rsidRPr="00A74535">
              <w:rPr>
                <w:sz w:val="24"/>
                <w:szCs w:val="24"/>
              </w:rPr>
              <w:t xml:space="preserve">В соответствии с </w:t>
            </w:r>
            <w:r w:rsidR="00E27D39" w:rsidRPr="00A74535">
              <w:rPr>
                <w:sz w:val="24"/>
                <w:szCs w:val="24"/>
              </w:rPr>
              <w:t xml:space="preserve">п. </w:t>
            </w:r>
            <w:r w:rsidR="001A4158">
              <w:rPr>
                <w:sz w:val="24"/>
                <w:szCs w:val="24"/>
              </w:rPr>
              <w:t>8</w:t>
            </w:r>
            <w:r w:rsidR="004C356D" w:rsidRPr="00A74535">
              <w:rPr>
                <w:sz w:val="24"/>
                <w:szCs w:val="24"/>
              </w:rPr>
              <w:t xml:space="preserve"> Технического задания</w:t>
            </w:r>
            <w:r w:rsidR="00403395" w:rsidRPr="00A74535">
              <w:rPr>
                <w:sz w:val="24"/>
                <w:szCs w:val="24"/>
              </w:rPr>
              <w:t>:</w:t>
            </w:r>
          </w:p>
          <w:p w:rsidR="00CE0F1C" w:rsidRPr="00A74535" w:rsidRDefault="002D2356" w:rsidP="002D2356">
            <w:pPr>
              <w:tabs>
                <w:tab w:val="left" w:pos="0"/>
                <w:tab w:val="left" w:pos="5657"/>
              </w:tabs>
              <w:spacing w:line="276" w:lineRule="auto"/>
              <w:ind w:left="540" w:right="153" w:hanging="540"/>
              <w:jc w:val="left"/>
              <w:rPr>
                <w:sz w:val="24"/>
                <w:szCs w:val="24"/>
              </w:rPr>
            </w:pPr>
            <w:r w:rsidRPr="00A74535">
              <w:rPr>
                <w:b/>
                <w:sz w:val="24"/>
                <w:szCs w:val="24"/>
              </w:rPr>
              <w:t xml:space="preserve">Лот 1: </w:t>
            </w:r>
            <w:r w:rsidR="00CE0F1C" w:rsidRPr="00A74535">
              <w:rPr>
                <w:sz w:val="24"/>
                <w:szCs w:val="24"/>
              </w:rPr>
              <w:t xml:space="preserve">с </w:t>
            </w:r>
            <w:r w:rsidR="001A4158">
              <w:rPr>
                <w:sz w:val="24"/>
                <w:szCs w:val="24"/>
              </w:rPr>
              <w:t>01.03</w:t>
            </w:r>
            <w:r w:rsidR="00403395" w:rsidRPr="00A74535">
              <w:rPr>
                <w:sz w:val="24"/>
                <w:szCs w:val="24"/>
              </w:rPr>
              <w:t>.201</w:t>
            </w:r>
            <w:r w:rsidRPr="00A74535">
              <w:rPr>
                <w:sz w:val="24"/>
                <w:szCs w:val="24"/>
              </w:rPr>
              <w:t>8</w:t>
            </w:r>
            <w:r w:rsidR="00403395" w:rsidRPr="00A74535">
              <w:rPr>
                <w:sz w:val="24"/>
                <w:szCs w:val="24"/>
              </w:rPr>
              <w:t xml:space="preserve"> г. по </w:t>
            </w:r>
            <w:r w:rsidR="001A4158">
              <w:rPr>
                <w:sz w:val="24"/>
                <w:szCs w:val="24"/>
              </w:rPr>
              <w:t>20.09</w:t>
            </w:r>
            <w:r w:rsidR="009E474A" w:rsidRPr="00A74535">
              <w:rPr>
                <w:sz w:val="24"/>
                <w:szCs w:val="24"/>
              </w:rPr>
              <w:t>.2018</w:t>
            </w:r>
            <w:r w:rsidR="00403395" w:rsidRPr="00A74535">
              <w:rPr>
                <w:sz w:val="24"/>
                <w:szCs w:val="24"/>
              </w:rPr>
              <w:t xml:space="preserve"> г.</w:t>
            </w:r>
          </w:p>
          <w:p w:rsidR="002D2356" w:rsidRDefault="002D2356" w:rsidP="001A4158">
            <w:pPr>
              <w:tabs>
                <w:tab w:val="left" w:pos="0"/>
                <w:tab w:val="left" w:pos="5657"/>
              </w:tabs>
              <w:spacing w:line="276" w:lineRule="auto"/>
              <w:ind w:left="540" w:right="153" w:hanging="540"/>
              <w:jc w:val="left"/>
              <w:rPr>
                <w:sz w:val="24"/>
                <w:szCs w:val="24"/>
                <w:lang w:eastAsia="en-US"/>
              </w:rPr>
            </w:pPr>
            <w:r w:rsidRPr="00A74535">
              <w:rPr>
                <w:b/>
                <w:sz w:val="24"/>
                <w:szCs w:val="24"/>
              </w:rPr>
              <w:t>Лот 2:</w:t>
            </w:r>
            <w:r w:rsidRPr="00A74535">
              <w:rPr>
                <w:i/>
                <w:sz w:val="24"/>
                <w:szCs w:val="24"/>
                <w:lang w:eastAsia="en-US"/>
              </w:rPr>
              <w:t xml:space="preserve"> </w:t>
            </w:r>
            <w:r w:rsidRPr="00A74535">
              <w:rPr>
                <w:sz w:val="24"/>
                <w:szCs w:val="24"/>
                <w:lang w:eastAsia="en-US"/>
              </w:rPr>
              <w:t>с 01.0</w:t>
            </w:r>
            <w:r w:rsidR="001A4158">
              <w:rPr>
                <w:sz w:val="24"/>
                <w:szCs w:val="24"/>
                <w:lang w:eastAsia="en-US"/>
              </w:rPr>
              <w:t>4</w:t>
            </w:r>
            <w:r w:rsidRPr="00A74535">
              <w:rPr>
                <w:sz w:val="24"/>
                <w:szCs w:val="24"/>
                <w:lang w:eastAsia="en-US"/>
              </w:rPr>
              <w:t xml:space="preserve">.2018 г. по </w:t>
            </w:r>
            <w:r w:rsidR="001A4158">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sz w:val="24"/>
                <w:szCs w:val="24"/>
                <w:lang w:eastAsia="en-US"/>
              </w:rPr>
            </w:pPr>
            <w:r>
              <w:rPr>
                <w:b/>
                <w:sz w:val="24"/>
                <w:szCs w:val="24"/>
              </w:rPr>
              <w:t xml:space="preserve">Лот 3: </w:t>
            </w:r>
            <w:r w:rsidRPr="00A74535">
              <w:rPr>
                <w:sz w:val="24"/>
                <w:szCs w:val="24"/>
                <w:lang w:eastAsia="en-US"/>
              </w:rPr>
              <w:t>с 01.0</w:t>
            </w:r>
            <w:r>
              <w:rPr>
                <w:sz w:val="24"/>
                <w:szCs w:val="24"/>
                <w:lang w:eastAsia="en-US"/>
              </w:rPr>
              <w:t>4</w:t>
            </w:r>
            <w:r w:rsidRPr="00A74535">
              <w:rPr>
                <w:sz w:val="24"/>
                <w:szCs w:val="24"/>
                <w:lang w:eastAsia="en-US"/>
              </w:rPr>
              <w:t xml:space="preserve">.2018 г. по </w:t>
            </w:r>
            <w:r>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4:</w:t>
            </w:r>
            <w:r>
              <w:rPr>
                <w:b/>
                <w:sz w:val="24"/>
                <w:szCs w:val="24"/>
                <w:lang w:eastAsia="en-US"/>
              </w:rPr>
              <w:t xml:space="preserve"> </w:t>
            </w:r>
            <w:r w:rsidRPr="00A74535">
              <w:rPr>
                <w:sz w:val="24"/>
                <w:szCs w:val="24"/>
                <w:lang w:eastAsia="en-US"/>
              </w:rPr>
              <w:t>с 01.0</w:t>
            </w:r>
            <w:r>
              <w:rPr>
                <w:sz w:val="24"/>
                <w:szCs w:val="24"/>
                <w:lang w:eastAsia="en-US"/>
              </w:rPr>
              <w:t>4</w:t>
            </w:r>
            <w:r w:rsidRPr="00A74535">
              <w:rPr>
                <w:sz w:val="24"/>
                <w:szCs w:val="24"/>
                <w:lang w:eastAsia="en-US"/>
              </w:rPr>
              <w:t xml:space="preserve">.2018 г. по </w:t>
            </w:r>
            <w:r>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5:</w:t>
            </w:r>
            <w:r>
              <w:rPr>
                <w:b/>
                <w:sz w:val="24"/>
                <w:szCs w:val="24"/>
                <w:lang w:eastAsia="en-US"/>
              </w:rPr>
              <w:t xml:space="preserve"> </w:t>
            </w:r>
            <w:r w:rsidRPr="00A74535">
              <w:rPr>
                <w:sz w:val="24"/>
                <w:szCs w:val="24"/>
                <w:lang w:eastAsia="en-US"/>
              </w:rPr>
              <w:t>с 01.0</w:t>
            </w:r>
            <w:r>
              <w:rPr>
                <w:sz w:val="24"/>
                <w:szCs w:val="24"/>
                <w:lang w:eastAsia="en-US"/>
              </w:rPr>
              <w:t>4</w:t>
            </w:r>
            <w:r w:rsidRPr="00A74535">
              <w:rPr>
                <w:sz w:val="24"/>
                <w:szCs w:val="24"/>
                <w:lang w:eastAsia="en-US"/>
              </w:rPr>
              <w:t xml:space="preserve">.2018 г. по </w:t>
            </w:r>
            <w:r>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6:</w:t>
            </w:r>
            <w:r>
              <w:rPr>
                <w:b/>
                <w:sz w:val="24"/>
                <w:szCs w:val="24"/>
                <w:lang w:eastAsia="en-US"/>
              </w:rPr>
              <w:t xml:space="preserve"> </w:t>
            </w:r>
            <w:r w:rsidRPr="00A74535">
              <w:rPr>
                <w:sz w:val="24"/>
                <w:szCs w:val="24"/>
                <w:lang w:eastAsia="en-US"/>
              </w:rPr>
              <w:t>с 01.0</w:t>
            </w:r>
            <w:r>
              <w:rPr>
                <w:sz w:val="24"/>
                <w:szCs w:val="24"/>
                <w:lang w:eastAsia="en-US"/>
              </w:rPr>
              <w:t>4</w:t>
            </w:r>
            <w:r w:rsidRPr="00A74535">
              <w:rPr>
                <w:sz w:val="24"/>
                <w:szCs w:val="24"/>
                <w:lang w:eastAsia="en-US"/>
              </w:rPr>
              <w:t xml:space="preserve">.2018 г. по </w:t>
            </w:r>
            <w:r>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7:</w:t>
            </w:r>
            <w:r>
              <w:rPr>
                <w:b/>
                <w:sz w:val="24"/>
                <w:szCs w:val="24"/>
                <w:lang w:eastAsia="en-US"/>
              </w:rPr>
              <w:t xml:space="preserve"> </w:t>
            </w:r>
            <w:r w:rsidRPr="00A74535">
              <w:rPr>
                <w:sz w:val="24"/>
                <w:szCs w:val="24"/>
                <w:lang w:eastAsia="en-US"/>
              </w:rPr>
              <w:t>с 01.0</w:t>
            </w:r>
            <w:r>
              <w:rPr>
                <w:sz w:val="24"/>
                <w:szCs w:val="24"/>
                <w:lang w:eastAsia="en-US"/>
              </w:rPr>
              <w:t>4</w:t>
            </w:r>
            <w:r w:rsidRPr="00A74535">
              <w:rPr>
                <w:sz w:val="24"/>
                <w:szCs w:val="24"/>
                <w:lang w:eastAsia="en-US"/>
              </w:rPr>
              <w:t xml:space="preserve">.2018 г. по </w:t>
            </w:r>
            <w:r>
              <w:rPr>
                <w:sz w:val="24"/>
                <w:szCs w:val="24"/>
                <w:lang w:eastAsia="en-US"/>
              </w:rPr>
              <w:t>30.06</w:t>
            </w:r>
            <w:r w:rsidRPr="00A74535">
              <w:rPr>
                <w:sz w:val="24"/>
                <w:szCs w:val="24"/>
                <w:lang w:eastAsia="en-US"/>
              </w:rPr>
              <w:t>.2018 г.</w:t>
            </w:r>
          </w:p>
          <w:p w:rsidR="001A4158" w:rsidRPr="001A4158" w:rsidRDefault="001A4158" w:rsidP="001A415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8</w:t>
            </w:r>
            <w:r w:rsidRPr="001A4158">
              <w:rPr>
                <w:sz w:val="24"/>
                <w:szCs w:val="24"/>
                <w:lang w:eastAsia="en-US"/>
              </w:rPr>
              <w:t xml:space="preserve">: </w:t>
            </w:r>
            <w:r w:rsidR="00F91F4D" w:rsidRPr="001A4158">
              <w:rPr>
                <w:sz w:val="24"/>
                <w:szCs w:val="24"/>
                <w:lang w:eastAsia="en-US"/>
              </w:rPr>
              <w:t xml:space="preserve">02.07.2018 г. </w:t>
            </w:r>
            <w:r w:rsidR="00F91F4D">
              <w:rPr>
                <w:sz w:val="24"/>
                <w:szCs w:val="24"/>
                <w:lang w:eastAsia="en-US"/>
              </w:rPr>
              <w:t xml:space="preserve">по </w:t>
            </w:r>
            <w:r w:rsidR="00F91F4D" w:rsidRPr="001A4158">
              <w:rPr>
                <w:sz w:val="24"/>
                <w:szCs w:val="24"/>
                <w:lang w:eastAsia="en-US"/>
              </w:rPr>
              <w:t>30.11.2018 г.</w:t>
            </w:r>
          </w:p>
          <w:p w:rsidR="007F16E8" w:rsidRPr="001A4158" w:rsidRDefault="001A4158" w:rsidP="007F16E8">
            <w:pPr>
              <w:tabs>
                <w:tab w:val="left" w:pos="0"/>
                <w:tab w:val="left" w:pos="5657"/>
              </w:tabs>
              <w:spacing w:line="276" w:lineRule="auto"/>
              <w:ind w:left="540" w:right="153" w:hanging="540"/>
              <w:jc w:val="left"/>
              <w:rPr>
                <w:b/>
                <w:sz w:val="24"/>
                <w:szCs w:val="24"/>
                <w:lang w:eastAsia="en-US"/>
              </w:rPr>
            </w:pPr>
            <w:r w:rsidRPr="001A4158">
              <w:rPr>
                <w:b/>
                <w:sz w:val="24"/>
                <w:szCs w:val="24"/>
                <w:lang w:eastAsia="en-US"/>
              </w:rPr>
              <w:t>Лот 9:</w:t>
            </w:r>
            <w:r w:rsidR="007F16E8">
              <w:rPr>
                <w:b/>
                <w:sz w:val="24"/>
                <w:szCs w:val="24"/>
                <w:lang w:eastAsia="en-US"/>
              </w:rPr>
              <w:t xml:space="preserve"> </w:t>
            </w:r>
            <w:r w:rsidR="00F91F4D" w:rsidRPr="007F16E8">
              <w:rPr>
                <w:sz w:val="24"/>
                <w:szCs w:val="24"/>
                <w:lang w:eastAsia="en-US"/>
              </w:rPr>
              <w:t>с 01.07.</w:t>
            </w:r>
            <w:r w:rsidR="00F91F4D">
              <w:rPr>
                <w:sz w:val="24"/>
                <w:szCs w:val="24"/>
                <w:lang w:eastAsia="en-US"/>
              </w:rPr>
              <w:t>2018 г.</w:t>
            </w:r>
            <w:r w:rsidR="00F91F4D" w:rsidRPr="007F16E8">
              <w:rPr>
                <w:sz w:val="24"/>
                <w:szCs w:val="24"/>
                <w:lang w:eastAsia="en-US"/>
              </w:rPr>
              <w:t xml:space="preserve"> </w:t>
            </w:r>
            <w:r w:rsidR="00F91F4D">
              <w:rPr>
                <w:sz w:val="24"/>
                <w:szCs w:val="24"/>
                <w:lang w:eastAsia="en-US"/>
              </w:rPr>
              <w:t>по</w:t>
            </w:r>
            <w:r w:rsidR="00F91F4D" w:rsidRPr="007F16E8">
              <w:rPr>
                <w:sz w:val="24"/>
                <w:szCs w:val="24"/>
                <w:lang w:eastAsia="en-US"/>
              </w:rPr>
              <w:t xml:space="preserve"> 01.10.2018 г.</w:t>
            </w:r>
          </w:p>
          <w:p w:rsidR="001A4158" w:rsidRPr="00A74535" w:rsidRDefault="001A4158" w:rsidP="00F91F4D">
            <w:pPr>
              <w:tabs>
                <w:tab w:val="left" w:pos="0"/>
                <w:tab w:val="left" w:pos="5657"/>
              </w:tabs>
              <w:spacing w:line="276" w:lineRule="auto"/>
              <w:ind w:left="540" w:right="153" w:hanging="540"/>
              <w:jc w:val="left"/>
              <w:rPr>
                <w:sz w:val="24"/>
                <w:szCs w:val="24"/>
                <w:lang w:eastAsia="en-US"/>
              </w:rPr>
            </w:pPr>
            <w:r w:rsidRPr="001A4158">
              <w:rPr>
                <w:b/>
                <w:sz w:val="24"/>
                <w:szCs w:val="24"/>
                <w:lang w:eastAsia="en-US"/>
              </w:rPr>
              <w:t>Лот 10:</w:t>
            </w:r>
            <w:r w:rsidR="00F91F4D">
              <w:rPr>
                <w:sz w:val="24"/>
                <w:szCs w:val="24"/>
                <w:lang w:eastAsia="en-US"/>
              </w:rPr>
              <w:t xml:space="preserve"> с 01.05</w:t>
            </w:r>
            <w:r w:rsidR="007F16E8" w:rsidRPr="007F16E8">
              <w:rPr>
                <w:sz w:val="24"/>
                <w:szCs w:val="24"/>
                <w:lang w:eastAsia="en-US"/>
              </w:rPr>
              <w:t>.</w:t>
            </w:r>
            <w:r w:rsidR="00F91F4D">
              <w:rPr>
                <w:sz w:val="24"/>
                <w:szCs w:val="24"/>
                <w:lang w:eastAsia="en-US"/>
              </w:rPr>
              <w:t>2018 г.</w:t>
            </w:r>
            <w:r w:rsidR="007F16E8" w:rsidRPr="007F16E8">
              <w:rPr>
                <w:sz w:val="24"/>
                <w:szCs w:val="24"/>
                <w:lang w:eastAsia="en-US"/>
              </w:rPr>
              <w:t xml:space="preserve"> </w:t>
            </w:r>
            <w:r w:rsidR="007F16E8">
              <w:rPr>
                <w:sz w:val="24"/>
                <w:szCs w:val="24"/>
                <w:lang w:eastAsia="en-US"/>
              </w:rPr>
              <w:t>по</w:t>
            </w:r>
            <w:r w:rsidR="007F16E8" w:rsidRPr="007F16E8">
              <w:rPr>
                <w:sz w:val="24"/>
                <w:szCs w:val="24"/>
                <w:lang w:eastAsia="en-US"/>
              </w:rPr>
              <w:t xml:space="preserve"> </w:t>
            </w:r>
            <w:r w:rsidR="00F91F4D">
              <w:rPr>
                <w:sz w:val="24"/>
                <w:szCs w:val="24"/>
                <w:lang w:eastAsia="en-US"/>
              </w:rPr>
              <w:t>31.07</w:t>
            </w:r>
            <w:r w:rsidR="007F16E8" w:rsidRPr="007F16E8">
              <w:rPr>
                <w:sz w:val="24"/>
                <w:szCs w:val="24"/>
                <w:lang w:eastAsia="en-US"/>
              </w:rPr>
              <w:t>.2018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A74535" w:rsidRDefault="00DF319A" w:rsidP="00DF319A">
            <w:pPr>
              <w:tabs>
                <w:tab w:val="left" w:pos="0"/>
              </w:tabs>
              <w:autoSpaceDE w:val="0"/>
              <w:autoSpaceDN w:val="0"/>
              <w:adjustRightInd w:val="0"/>
              <w:spacing w:line="276" w:lineRule="auto"/>
              <w:ind w:firstLine="0"/>
              <w:jc w:val="left"/>
              <w:rPr>
                <w:sz w:val="24"/>
                <w:szCs w:val="24"/>
                <w:lang w:eastAsia="en-US"/>
              </w:rPr>
            </w:pPr>
            <w:r w:rsidRPr="00A74535">
              <w:rPr>
                <w:sz w:val="24"/>
                <w:szCs w:val="24"/>
              </w:rPr>
              <w:t>140700, Московская обл., г. Шатура, Черноозерский</w:t>
            </w:r>
            <w:r w:rsidR="00403395" w:rsidRPr="00A74535">
              <w:rPr>
                <w:sz w:val="24"/>
                <w:szCs w:val="24"/>
              </w:rPr>
              <w:t xml:space="preserve"> </w:t>
            </w:r>
            <w:r w:rsidRPr="00A74535">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Pr="00F91F4D" w:rsidRDefault="00F91F4D" w:rsidP="00DF319A">
            <w:pPr>
              <w:pStyle w:val="afffa"/>
              <w:tabs>
                <w:tab w:val="left" w:pos="0"/>
              </w:tabs>
              <w:spacing w:line="276" w:lineRule="auto"/>
              <w:ind w:left="0" w:right="-11"/>
              <w:contextualSpacing/>
              <w:jc w:val="both"/>
            </w:pPr>
            <w:r w:rsidRPr="00F91F4D">
              <w:rPr>
                <w:color w:val="000000"/>
                <w:lang w:eastAsia="en-US"/>
              </w:rPr>
              <w:t>Оплата стоимости услуг производится Заказчиком в течение 80 (восьмидесяти) календарных дней с даты подписания Заказчиком Акта сдачи-приемки оказанных услуг по соответствующему этапу и при условии наличия соответствующего счета-фактуры Исполнителя.</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A74535" w:rsidRDefault="00F91F4D"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10</w:t>
            </w:r>
          </w:p>
          <w:p w:rsidR="00DF319A" w:rsidRPr="00A74535"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A74535" w:rsidRDefault="00DF319A" w:rsidP="00DF319A">
            <w:pPr>
              <w:tabs>
                <w:tab w:val="left" w:pos="0"/>
              </w:tabs>
              <w:spacing w:line="276" w:lineRule="auto"/>
              <w:ind w:left="540" w:right="153" w:hanging="540"/>
              <w:rPr>
                <w:sz w:val="24"/>
                <w:szCs w:val="24"/>
              </w:rPr>
            </w:pPr>
            <w:r w:rsidRPr="00A74535">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A74535" w:rsidRDefault="00DF319A" w:rsidP="00F91F4D">
            <w:pPr>
              <w:tabs>
                <w:tab w:val="left" w:pos="0"/>
                <w:tab w:val="left" w:pos="5657"/>
              </w:tabs>
              <w:spacing w:line="276" w:lineRule="auto"/>
              <w:ind w:right="153" w:firstLine="0"/>
              <w:jc w:val="left"/>
              <w:rPr>
                <w:sz w:val="24"/>
                <w:szCs w:val="24"/>
              </w:rPr>
            </w:pPr>
            <w:r w:rsidRPr="00A74535">
              <w:rPr>
                <w:sz w:val="24"/>
                <w:szCs w:val="24"/>
              </w:rPr>
              <w:t xml:space="preserve">В соответствии с Разделом  2 «Требования к участникам» (Подраздел 2.1) и п. </w:t>
            </w:r>
            <w:r w:rsidR="00533D1F" w:rsidRPr="00A74535">
              <w:rPr>
                <w:sz w:val="24"/>
                <w:szCs w:val="24"/>
              </w:rPr>
              <w:t>6</w:t>
            </w:r>
            <w:r w:rsidRPr="00A74535">
              <w:rPr>
                <w:sz w:val="24"/>
                <w:szCs w:val="24"/>
              </w:rPr>
              <w:t xml:space="preserve"> Технического задания «Требования к </w:t>
            </w:r>
            <w:r w:rsidR="00F91F4D">
              <w:rPr>
                <w:sz w:val="24"/>
                <w:szCs w:val="24"/>
              </w:rPr>
              <w:t>Исполнителю</w:t>
            </w:r>
            <w:r w:rsidRPr="00A74535">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8B297A">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5D1B7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5D1B7D" w:rsidRPr="005D1B7D" w:rsidRDefault="00DF319A" w:rsidP="00DF319A">
            <w:pPr>
              <w:tabs>
                <w:tab w:val="left" w:pos="284"/>
              </w:tabs>
              <w:spacing w:line="276" w:lineRule="auto"/>
              <w:ind w:firstLine="0"/>
              <w:rPr>
                <w:sz w:val="24"/>
                <w:szCs w:val="24"/>
              </w:rPr>
            </w:pPr>
            <w:r w:rsidRPr="005D1B7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5D1B7D" w:rsidRPr="007A3F59">
                <w:rPr>
                  <w:rStyle w:val="af2"/>
                  <w:sz w:val="24"/>
                  <w:szCs w:val="24"/>
                </w:rPr>
                <w:t>http://www.unipro.energy/purchase/documents/</w:t>
              </w:r>
            </w:hyperlink>
            <w:r w:rsidR="008155E9">
              <w:rPr>
                <w:rStyle w:val="af2"/>
                <w:sz w:val="24"/>
                <w:szCs w:val="24"/>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8B297A" w:rsidRDefault="00DF319A" w:rsidP="00DF319A">
            <w:pPr>
              <w:autoSpaceDE w:val="0"/>
              <w:autoSpaceDN w:val="0"/>
              <w:adjustRightInd w:val="0"/>
              <w:spacing w:line="276" w:lineRule="auto"/>
              <w:ind w:firstLine="0"/>
              <w:rPr>
                <w:color w:val="FF0000"/>
                <w:sz w:val="24"/>
                <w:szCs w:val="24"/>
                <w:lang w:eastAsia="en-US"/>
              </w:rPr>
            </w:pPr>
            <w:r w:rsidRPr="005D1B7D">
              <w:rPr>
                <w:sz w:val="24"/>
                <w:szCs w:val="24"/>
              </w:rPr>
              <w:t>Пакет документов, необходимых для про</w:t>
            </w:r>
            <w:r w:rsidR="007078F0">
              <w:rPr>
                <w:sz w:val="24"/>
                <w:szCs w:val="24"/>
              </w:rPr>
              <w:t>х</w:t>
            </w:r>
            <w:r w:rsidRPr="005D1B7D">
              <w:rPr>
                <w:sz w:val="24"/>
                <w:szCs w:val="24"/>
              </w:rPr>
              <w:t xml:space="preserve">ождения аккредитации, направляется </w:t>
            </w:r>
            <w:r w:rsidR="00956A17" w:rsidRPr="005D1B7D">
              <w:rPr>
                <w:sz w:val="24"/>
                <w:szCs w:val="24"/>
              </w:rPr>
              <w:t xml:space="preserve">на портал для самостоятельной регистрации в базе поставщиков </w:t>
            </w:r>
            <w:r w:rsidR="008B297A" w:rsidRPr="008B297A">
              <w:rPr>
                <w:sz w:val="24"/>
                <w:szCs w:val="24"/>
              </w:rPr>
              <w:t>ПАО «Юнипро</w:t>
            </w:r>
            <w:r w:rsidR="008B297A">
              <w:rPr>
                <w:sz w:val="24"/>
                <w:szCs w:val="24"/>
              </w:rPr>
              <w:t>»</w:t>
            </w:r>
            <w:r w:rsidRPr="008B297A">
              <w:rPr>
                <w:sz w:val="24"/>
                <w:szCs w:val="24"/>
              </w:rPr>
              <w:t>.</w:t>
            </w:r>
          </w:p>
          <w:p w:rsidR="005D1B7D" w:rsidRPr="005D1B7D" w:rsidRDefault="00DF319A" w:rsidP="00956A17">
            <w:pPr>
              <w:autoSpaceDE w:val="0"/>
              <w:autoSpaceDN w:val="0"/>
              <w:adjustRightInd w:val="0"/>
              <w:spacing w:line="276" w:lineRule="auto"/>
              <w:ind w:firstLine="0"/>
              <w:rPr>
                <w:rFonts w:ascii="Arial" w:hAnsi="Arial" w:cs="Arial"/>
                <w:color w:val="0000FF"/>
                <w:u w:val="single"/>
              </w:rPr>
            </w:pPr>
            <w:r w:rsidRPr="005D1B7D">
              <w:rPr>
                <w:sz w:val="24"/>
                <w:szCs w:val="24"/>
                <w:lang w:eastAsia="en-US"/>
              </w:rPr>
              <w:t>Информация для поставщиков МТР, работ, услуг:</w:t>
            </w:r>
            <w:r w:rsidR="00C75D1C" w:rsidRPr="005D1B7D">
              <w:rPr>
                <w:sz w:val="24"/>
                <w:szCs w:val="24"/>
                <w:lang w:eastAsia="en-US"/>
              </w:rPr>
              <w:t xml:space="preserve"> </w:t>
            </w:r>
            <w:hyperlink r:id="rId13" w:history="1">
              <w:r w:rsidR="005D1B7D" w:rsidRPr="005D1B7D">
                <w:rPr>
                  <w:rStyle w:val="af2"/>
                  <w:sz w:val="24"/>
                  <w:szCs w:val="24"/>
                </w:rPr>
                <w:t>http://www.unipro.energy/purchase/accreditation/</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0E5ED7" w:rsidP="00AB33A3">
            <w:pPr>
              <w:pStyle w:val="afffa"/>
              <w:numPr>
                <w:ilvl w:val="0"/>
                <w:numId w:val="41"/>
              </w:numPr>
              <w:spacing w:line="276" w:lineRule="auto"/>
              <w:ind w:left="352" w:hanging="352"/>
              <w:contextualSpacing/>
              <w:jc w:val="both"/>
              <w:rPr>
                <w:color w:val="000000"/>
              </w:rPr>
            </w:pPr>
            <w:r w:rsidRPr="00811B19">
              <w:t>Регламент «Правила техники безопасности для подрядных организаций» (СТО № ОТиБП-Р.03)</w:t>
            </w:r>
            <w:r w:rsidR="00DF319A" w:rsidRPr="00E95073">
              <w:rPr>
                <w:color w:val="000000"/>
              </w:rPr>
              <w:t>;</w:t>
            </w:r>
          </w:p>
          <w:p w:rsidR="00DF319A" w:rsidRDefault="000E5ED7" w:rsidP="00AB33A3">
            <w:pPr>
              <w:pStyle w:val="afffa"/>
              <w:numPr>
                <w:ilvl w:val="0"/>
                <w:numId w:val="41"/>
              </w:numPr>
              <w:spacing w:line="276" w:lineRule="auto"/>
              <w:ind w:left="352" w:hanging="352"/>
              <w:contextualSpacing/>
              <w:jc w:val="both"/>
              <w:rPr>
                <w:color w:val="000000"/>
              </w:rPr>
            </w:pPr>
            <w:r w:rsidRPr="00811B19">
              <w:t>Стандарт «О мерах безопасности при работе с асбестом и асбестосодержащими материалами на объектах</w:t>
            </w:r>
            <w:r>
              <w:t xml:space="preserve"> ПАО «Юнипро» (СТО №ОТиБП-С.20)</w:t>
            </w:r>
            <w:r w:rsidR="00DF319A"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387312" w:rsidP="00DF319A">
            <w:pPr>
              <w:spacing w:line="276" w:lineRule="auto"/>
              <w:ind w:right="153" w:firstLine="0"/>
              <w:rPr>
                <w:b/>
                <w:spacing w:val="-6"/>
                <w:sz w:val="24"/>
                <w:szCs w:val="24"/>
              </w:rPr>
            </w:pPr>
            <w:r>
              <w:rPr>
                <w:b/>
                <w:spacing w:val="-6"/>
                <w:sz w:val="24"/>
                <w:szCs w:val="24"/>
              </w:rPr>
              <w:t>Дополнительные требования:</w:t>
            </w:r>
          </w:p>
        </w:tc>
        <w:tc>
          <w:tcPr>
            <w:tcW w:w="5528" w:type="dxa"/>
          </w:tcPr>
          <w:p w:rsidR="00387312" w:rsidRDefault="00387312" w:rsidP="00387312">
            <w:pPr>
              <w:pStyle w:val="afffa"/>
              <w:spacing w:line="276" w:lineRule="auto"/>
              <w:ind w:left="0"/>
              <w:contextualSpacing/>
              <w:jc w:val="both"/>
              <w:rPr>
                <w:color w:val="000000"/>
              </w:rPr>
            </w:pPr>
            <w:r>
              <w:rPr>
                <w:color w:val="000000"/>
              </w:rPr>
              <w:t>В случае принятия решения о заключении договора с контрагентом, Организатор вправе дополнительно предъявить следующие требования:</w:t>
            </w:r>
          </w:p>
          <w:p w:rsidR="00387312" w:rsidRDefault="00387312" w:rsidP="00387312">
            <w:pPr>
              <w:pStyle w:val="afffa"/>
              <w:numPr>
                <w:ilvl w:val="0"/>
                <w:numId w:val="46"/>
              </w:numPr>
              <w:spacing w:line="276" w:lineRule="auto"/>
              <w:ind w:left="358" w:hanging="358"/>
              <w:contextualSpacing/>
              <w:jc w:val="both"/>
              <w:rPr>
                <w:color w:val="000000"/>
              </w:rPr>
            </w:pPr>
            <w:r>
              <w:rPr>
                <w:color w:val="000000"/>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75D1C" w:rsidRPr="00E95073" w:rsidRDefault="00387312" w:rsidP="004867BA">
            <w:pPr>
              <w:pStyle w:val="afffa"/>
              <w:numPr>
                <w:ilvl w:val="0"/>
                <w:numId w:val="46"/>
              </w:numPr>
              <w:spacing w:line="276" w:lineRule="auto"/>
              <w:ind w:left="348" w:hanging="348"/>
              <w:contextualSpacing/>
              <w:jc w:val="both"/>
              <w:rPr>
                <w:color w:val="000000"/>
              </w:rPr>
            </w:pPr>
            <w:r>
              <w:rPr>
                <w:color w:val="000000"/>
              </w:rP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r w:rsidR="00C75D1C">
              <w:rPr>
                <w:color w:val="000000"/>
              </w:rPr>
              <w:t>.</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93073699"/>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93073700"/>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89616D">
        <w:rPr>
          <w:color w:val="000000"/>
          <w:sz w:val="24"/>
          <w:szCs w:val="24"/>
        </w:rPr>
        <w:t>ПАО «Юнипро»</w:t>
      </w:r>
      <w:r w:rsidR="00322C8B" w:rsidRPr="00CC6391">
        <w:rPr>
          <w:color w:val="000000"/>
          <w:sz w:val="24"/>
          <w:szCs w:val="24"/>
        </w:rPr>
        <w:t xml:space="preserve"> </w:t>
      </w:r>
      <w:hyperlink r:id="rId14" w:history="1">
        <w:r w:rsidR="008B297A" w:rsidRPr="008B297A">
          <w:rPr>
            <w:rStyle w:val="af2"/>
            <w:sz w:val="24"/>
            <w:szCs w:val="24"/>
          </w:rPr>
          <w:t>www.unipro.energy</w:t>
        </w:r>
      </w:hyperlink>
      <w:r w:rsidR="00322C8B" w:rsidRPr="008B297A">
        <w:rPr>
          <w:color w:val="000000"/>
          <w:sz w:val="24"/>
          <w:szCs w:val="24"/>
        </w:rPr>
        <w:t xml:space="preserve"> </w:t>
      </w:r>
      <w:r w:rsidR="00322C8B" w:rsidRPr="00CC6391">
        <w:rPr>
          <w:color w:val="000000"/>
          <w:sz w:val="24"/>
          <w:szCs w:val="24"/>
        </w:rPr>
        <w:t xml:space="preserve">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2D2356" w:rsidRDefault="002D2356" w:rsidP="002D2356">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в т.ч. по лотам:</w:t>
      </w:r>
      <w:r w:rsidRPr="00CC6391">
        <w:rPr>
          <w:b/>
          <w:sz w:val="24"/>
          <w:szCs w:val="24"/>
        </w:rPr>
        <w:t xml:space="preserve"> </w:t>
      </w:r>
    </w:p>
    <w:p w:rsidR="002D2356" w:rsidRPr="00CC6391" w:rsidRDefault="002D2356" w:rsidP="002D2356">
      <w:pPr>
        <w:spacing w:line="276" w:lineRule="auto"/>
        <w:ind w:firstLine="0"/>
        <w:jc w:val="left"/>
        <w:rPr>
          <w:sz w:val="24"/>
          <w:szCs w:val="24"/>
        </w:rPr>
      </w:pPr>
      <w:r>
        <w:rPr>
          <w:b/>
          <w:sz w:val="24"/>
          <w:szCs w:val="24"/>
        </w:rPr>
        <w:t>Лот 1:</w:t>
      </w:r>
      <w:r w:rsidRPr="00CC6391">
        <w:rPr>
          <w:sz w:val="24"/>
          <w:szCs w:val="24"/>
        </w:rPr>
        <w:t>__________________________________________________</w:t>
      </w:r>
      <w:r>
        <w:rPr>
          <w:sz w:val="24"/>
          <w:szCs w:val="24"/>
        </w:rPr>
        <w:t>__________________________</w:t>
      </w:r>
    </w:p>
    <w:p w:rsidR="002D2356" w:rsidRDefault="002D2356" w:rsidP="002D2356">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2D2356" w:rsidRPr="00CC6391" w:rsidRDefault="002D2356" w:rsidP="002D2356">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2D2356" w:rsidRPr="00CC6391" w:rsidRDefault="002D2356" w:rsidP="002D235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sz w:val="24"/>
                <w:szCs w:val="24"/>
              </w:rPr>
              <w:t>Стоимость Предложения, руб.</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(сумму указать цифрами и прописью)</w:t>
            </w:r>
          </w:p>
        </w:tc>
      </w:tr>
      <w:tr w:rsidR="002D2356" w:rsidRPr="00CC6391" w:rsidTr="002D2356">
        <w:trPr>
          <w:cantSplit/>
        </w:trPr>
        <w:tc>
          <w:tcPr>
            <w:tcW w:w="5184" w:type="dxa"/>
          </w:tcPr>
          <w:p w:rsidR="002D2356" w:rsidRPr="00CC6391" w:rsidRDefault="002D2356" w:rsidP="002D2356">
            <w:pPr>
              <w:spacing w:line="276" w:lineRule="auto"/>
              <w:ind w:firstLine="0"/>
              <w:rPr>
                <w:sz w:val="24"/>
                <w:szCs w:val="24"/>
              </w:rPr>
            </w:pPr>
            <w:r w:rsidRPr="00CC6391">
              <w:rPr>
                <w:sz w:val="24"/>
                <w:szCs w:val="24"/>
              </w:rPr>
              <w:t>кроме того, НДС, руб.</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(сумма НДС)</w:t>
            </w: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
                <w:bCs/>
                <w:sz w:val="24"/>
                <w:szCs w:val="24"/>
              </w:rPr>
              <w:t>Итого с НДС, руб.</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rPr>
            </w:pPr>
            <w:r w:rsidRPr="00CC6391">
              <w:rPr>
                <w:bCs/>
                <w:sz w:val="24"/>
                <w:szCs w:val="24"/>
                <w:vertAlign w:val="superscript"/>
              </w:rPr>
              <w:t>(сумма с учетом НДС)</w:t>
            </w:r>
          </w:p>
        </w:tc>
      </w:tr>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bCs/>
                <w:sz w:val="24"/>
                <w:szCs w:val="24"/>
              </w:rPr>
              <w:t>Срок исполнения договора:</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(указать)</w:t>
            </w:r>
          </w:p>
        </w:tc>
      </w:tr>
      <w:tr w:rsidR="002D2356" w:rsidRPr="00CC6391" w:rsidTr="002D2356">
        <w:trPr>
          <w:cantSplit/>
        </w:trPr>
        <w:tc>
          <w:tcPr>
            <w:tcW w:w="5184" w:type="dxa"/>
          </w:tcPr>
          <w:p w:rsidR="002D2356" w:rsidRPr="00CC6391" w:rsidRDefault="002D2356" w:rsidP="002D2356">
            <w:pPr>
              <w:spacing w:line="240" w:lineRule="auto"/>
              <w:ind w:firstLine="0"/>
              <w:rPr>
                <w:b/>
                <w:bCs/>
                <w:sz w:val="24"/>
                <w:szCs w:val="24"/>
              </w:rPr>
            </w:pPr>
            <w:r w:rsidRPr="00CC6391">
              <w:rPr>
                <w:b/>
                <w:bCs/>
                <w:sz w:val="24"/>
                <w:szCs w:val="24"/>
              </w:rPr>
              <w:t>Гарантийный срок:</w:t>
            </w:r>
          </w:p>
          <w:p w:rsidR="002D2356" w:rsidRPr="00CC6391" w:rsidRDefault="002D2356" w:rsidP="002D2356">
            <w:pPr>
              <w:spacing w:line="240" w:lineRule="auto"/>
              <w:ind w:firstLine="0"/>
              <w:rPr>
                <w:b/>
                <w:bCs/>
                <w:sz w:val="24"/>
                <w:szCs w:val="24"/>
              </w:rPr>
            </w:pPr>
          </w:p>
        </w:tc>
        <w:tc>
          <w:tcPr>
            <w:tcW w:w="5184" w:type="dxa"/>
          </w:tcPr>
          <w:p w:rsidR="002D2356" w:rsidRPr="00CC6391" w:rsidRDefault="002D2356" w:rsidP="002D2356">
            <w:pPr>
              <w:spacing w:line="276" w:lineRule="auto"/>
              <w:ind w:firstLine="0"/>
              <w:rPr>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Cs/>
                <w:sz w:val="24"/>
                <w:szCs w:val="24"/>
              </w:rPr>
              <w:t>- на материалы, оборудование, з/ч</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vertAlign w:val="superscript"/>
              </w:rPr>
            </w:pPr>
            <w:r w:rsidRPr="00CC6391">
              <w:rPr>
                <w:bCs/>
                <w:sz w:val="24"/>
                <w:szCs w:val="24"/>
                <w:vertAlign w:val="superscript"/>
              </w:rPr>
              <w:t>(указать)</w:t>
            </w:r>
          </w:p>
          <w:p w:rsidR="002D2356" w:rsidRPr="00CC6391" w:rsidRDefault="002D2356" w:rsidP="002D2356">
            <w:pPr>
              <w:spacing w:line="276" w:lineRule="auto"/>
              <w:ind w:firstLine="0"/>
              <w:rPr>
                <w:bCs/>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Cs/>
                <w:sz w:val="24"/>
                <w:szCs w:val="24"/>
              </w:rPr>
              <w:t>- на работы/услуги</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vertAlign w:val="superscript"/>
              </w:rPr>
            </w:pPr>
            <w:r w:rsidRPr="00CC6391">
              <w:rPr>
                <w:bCs/>
                <w:sz w:val="24"/>
                <w:szCs w:val="24"/>
                <w:vertAlign w:val="superscript"/>
              </w:rPr>
              <w:t>(указать)</w:t>
            </w:r>
          </w:p>
          <w:p w:rsidR="002D2356" w:rsidRPr="00CC6391" w:rsidRDefault="002D2356" w:rsidP="002D2356">
            <w:pPr>
              <w:spacing w:line="276" w:lineRule="auto"/>
              <w:ind w:firstLine="0"/>
              <w:rPr>
                <w:bCs/>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vertAlign w:val="superscript"/>
              </w:rPr>
            </w:pPr>
            <w:r w:rsidRPr="00CC6391">
              <w:rPr>
                <w:sz w:val="24"/>
                <w:szCs w:val="24"/>
                <w:vertAlign w:val="superscript"/>
              </w:rPr>
              <w:t>(да/нет)</w:t>
            </w: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rPr>
            </w:pPr>
            <w:r w:rsidRPr="00CC6391">
              <w:rPr>
                <w:bCs/>
                <w:sz w:val="24"/>
                <w:szCs w:val="24"/>
                <w:vertAlign w:val="superscript"/>
              </w:rPr>
              <w:t>(да/нет)</w:t>
            </w:r>
          </w:p>
        </w:tc>
      </w:tr>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(да/нет)</w:t>
            </w:r>
          </w:p>
        </w:tc>
      </w:tr>
    </w:tbl>
    <w:p w:rsidR="002D2356" w:rsidRPr="00CC6391" w:rsidRDefault="002D2356" w:rsidP="002D2356">
      <w:pPr>
        <w:spacing w:line="276" w:lineRule="auto"/>
        <w:ind w:firstLine="0"/>
        <w:rPr>
          <w:sz w:val="24"/>
          <w:szCs w:val="24"/>
        </w:rPr>
      </w:pPr>
    </w:p>
    <w:p w:rsidR="002D2356" w:rsidRDefault="002D2356" w:rsidP="002D2356">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2D2356" w:rsidRDefault="002D2356" w:rsidP="002D2356">
      <w:pPr>
        <w:spacing w:line="276" w:lineRule="auto"/>
        <w:ind w:firstLine="0"/>
        <w:rPr>
          <w:color w:val="000000"/>
          <w:sz w:val="24"/>
          <w:szCs w:val="24"/>
        </w:rPr>
      </w:pPr>
    </w:p>
    <w:p w:rsidR="002D2356" w:rsidRPr="00CC6391" w:rsidRDefault="002D2356" w:rsidP="002D2356">
      <w:pPr>
        <w:spacing w:line="276" w:lineRule="auto"/>
        <w:ind w:firstLine="0"/>
        <w:jc w:val="left"/>
        <w:rPr>
          <w:sz w:val="24"/>
          <w:szCs w:val="24"/>
        </w:rPr>
      </w:pPr>
      <w:r>
        <w:rPr>
          <w:b/>
          <w:sz w:val="24"/>
          <w:szCs w:val="24"/>
        </w:rPr>
        <w:t>Лот 2:</w:t>
      </w:r>
      <w:r w:rsidRPr="00CC6391">
        <w:rPr>
          <w:sz w:val="24"/>
          <w:szCs w:val="24"/>
        </w:rPr>
        <w:t>__________________________________________________</w:t>
      </w:r>
      <w:r>
        <w:rPr>
          <w:sz w:val="24"/>
          <w:szCs w:val="24"/>
        </w:rPr>
        <w:t>____________________________</w:t>
      </w:r>
    </w:p>
    <w:p w:rsidR="002D2356" w:rsidRPr="00CC6391" w:rsidRDefault="002D2356" w:rsidP="002D2356">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2D2356" w:rsidRPr="00CC6391" w:rsidRDefault="002D2356" w:rsidP="002D2356">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2D2356" w:rsidRPr="00CC6391" w:rsidRDefault="002D2356" w:rsidP="002D235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sz w:val="24"/>
                <w:szCs w:val="24"/>
              </w:rPr>
              <w:t>Стоимость Предложения, руб.</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(сумму указать цифрами и прописью)</w:t>
            </w:r>
          </w:p>
        </w:tc>
      </w:tr>
      <w:tr w:rsidR="002D2356" w:rsidRPr="00CC6391" w:rsidTr="002D2356">
        <w:trPr>
          <w:cantSplit/>
        </w:trPr>
        <w:tc>
          <w:tcPr>
            <w:tcW w:w="5184" w:type="dxa"/>
          </w:tcPr>
          <w:p w:rsidR="002D2356" w:rsidRPr="00CC6391" w:rsidRDefault="002D2356" w:rsidP="002D2356">
            <w:pPr>
              <w:spacing w:line="276" w:lineRule="auto"/>
              <w:ind w:firstLine="0"/>
              <w:rPr>
                <w:sz w:val="24"/>
                <w:szCs w:val="24"/>
              </w:rPr>
            </w:pPr>
            <w:r w:rsidRPr="00CC6391">
              <w:rPr>
                <w:sz w:val="24"/>
                <w:szCs w:val="24"/>
              </w:rPr>
              <w:t>кроме того, НДС, руб.</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(сумма НДС)</w:t>
            </w: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
                <w:bCs/>
                <w:sz w:val="24"/>
                <w:szCs w:val="24"/>
              </w:rPr>
              <w:t>Итого с НДС, руб.</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rPr>
            </w:pPr>
            <w:r w:rsidRPr="00CC6391">
              <w:rPr>
                <w:bCs/>
                <w:sz w:val="24"/>
                <w:szCs w:val="24"/>
                <w:vertAlign w:val="superscript"/>
              </w:rPr>
              <w:t>(сумма с учетом НДС)</w:t>
            </w:r>
          </w:p>
        </w:tc>
      </w:tr>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bCs/>
                <w:sz w:val="24"/>
                <w:szCs w:val="24"/>
              </w:rPr>
              <w:t>Срок исполнения договора:</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(указать)</w:t>
            </w:r>
          </w:p>
        </w:tc>
      </w:tr>
      <w:tr w:rsidR="002D2356" w:rsidRPr="00CC6391" w:rsidTr="002D2356">
        <w:trPr>
          <w:cantSplit/>
        </w:trPr>
        <w:tc>
          <w:tcPr>
            <w:tcW w:w="5184" w:type="dxa"/>
          </w:tcPr>
          <w:p w:rsidR="002D2356" w:rsidRPr="00CC6391" w:rsidRDefault="002D2356" w:rsidP="002D2356">
            <w:pPr>
              <w:spacing w:line="240" w:lineRule="auto"/>
              <w:ind w:firstLine="0"/>
              <w:rPr>
                <w:b/>
                <w:bCs/>
                <w:sz w:val="24"/>
                <w:szCs w:val="24"/>
              </w:rPr>
            </w:pPr>
            <w:r w:rsidRPr="00CC6391">
              <w:rPr>
                <w:b/>
                <w:bCs/>
                <w:sz w:val="24"/>
                <w:szCs w:val="24"/>
              </w:rPr>
              <w:t>Гарантийный срок:</w:t>
            </w:r>
          </w:p>
          <w:p w:rsidR="002D2356" w:rsidRPr="00CC6391" w:rsidRDefault="002D2356" w:rsidP="002D2356">
            <w:pPr>
              <w:spacing w:line="240" w:lineRule="auto"/>
              <w:ind w:firstLine="0"/>
              <w:rPr>
                <w:b/>
                <w:bCs/>
                <w:sz w:val="24"/>
                <w:szCs w:val="24"/>
              </w:rPr>
            </w:pPr>
          </w:p>
        </w:tc>
        <w:tc>
          <w:tcPr>
            <w:tcW w:w="5184" w:type="dxa"/>
          </w:tcPr>
          <w:p w:rsidR="002D2356" w:rsidRPr="00CC6391" w:rsidRDefault="002D2356" w:rsidP="002D2356">
            <w:pPr>
              <w:spacing w:line="276" w:lineRule="auto"/>
              <w:ind w:firstLine="0"/>
              <w:rPr>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Cs/>
                <w:sz w:val="24"/>
                <w:szCs w:val="24"/>
              </w:rPr>
              <w:t>- на материалы, оборудование, з/ч</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vertAlign w:val="superscript"/>
              </w:rPr>
            </w:pPr>
            <w:r w:rsidRPr="00CC6391">
              <w:rPr>
                <w:bCs/>
                <w:sz w:val="24"/>
                <w:szCs w:val="24"/>
                <w:vertAlign w:val="superscript"/>
              </w:rPr>
              <w:t>(указать)</w:t>
            </w:r>
          </w:p>
          <w:p w:rsidR="002D2356" w:rsidRPr="00CC6391" w:rsidRDefault="002D2356" w:rsidP="002D2356">
            <w:pPr>
              <w:spacing w:line="276" w:lineRule="auto"/>
              <w:ind w:firstLine="0"/>
              <w:rPr>
                <w:bCs/>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Cs/>
                <w:sz w:val="24"/>
                <w:szCs w:val="24"/>
              </w:rPr>
              <w:t>- на работы/услуги</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vertAlign w:val="superscript"/>
              </w:rPr>
            </w:pPr>
            <w:r w:rsidRPr="00CC6391">
              <w:rPr>
                <w:bCs/>
                <w:sz w:val="24"/>
                <w:szCs w:val="24"/>
                <w:vertAlign w:val="superscript"/>
              </w:rPr>
              <w:t>(указать)</w:t>
            </w:r>
          </w:p>
          <w:p w:rsidR="002D2356" w:rsidRPr="00CC6391" w:rsidRDefault="002D2356" w:rsidP="002D2356">
            <w:pPr>
              <w:spacing w:line="276" w:lineRule="auto"/>
              <w:ind w:firstLine="0"/>
              <w:rPr>
                <w:bCs/>
                <w:sz w:val="24"/>
                <w:szCs w:val="24"/>
              </w:rPr>
            </w:pPr>
          </w:p>
        </w:tc>
      </w:tr>
      <w:tr w:rsidR="002D2356" w:rsidRPr="00CC6391" w:rsidTr="002D2356">
        <w:trPr>
          <w:cantSplit/>
        </w:trPr>
        <w:tc>
          <w:tcPr>
            <w:tcW w:w="5184" w:type="dxa"/>
          </w:tcPr>
          <w:p w:rsidR="002D2356" w:rsidRPr="00CC6391" w:rsidRDefault="002D2356" w:rsidP="002D2356">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vertAlign w:val="superscript"/>
              </w:rPr>
            </w:pPr>
            <w:r w:rsidRPr="00CC6391">
              <w:rPr>
                <w:sz w:val="24"/>
                <w:szCs w:val="24"/>
                <w:vertAlign w:val="superscript"/>
              </w:rPr>
              <w:t>(да/нет)</w:t>
            </w:r>
          </w:p>
        </w:tc>
      </w:tr>
      <w:tr w:rsidR="002D2356" w:rsidRPr="00CC6391" w:rsidTr="002D2356">
        <w:trPr>
          <w:cantSplit/>
        </w:trPr>
        <w:tc>
          <w:tcPr>
            <w:tcW w:w="5184" w:type="dxa"/>
          </w:tcPr>
          <w:p w:rsidR="002D2356" w:rsidRPr="00CC6391" w:rsidRDefault="002D2356" w:rsidP="002D2356">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2D2356" w:rsidRPr="00CC6391" w:rsidRDefault="002D2356" w:rsidP="002D2356">
            <w:pPr>
              <w:spacing w:line="276" w:lineRule="auto"/>
              <w:ind w:firstLine="0"/>
              <w:rPr>
                <w:bCs/>
                <w:sz w:val="24"/>
                <w:szCs w:val="24"/>
              </w:rPr>
            </w:pPr>
            <w:r w:rsidRPr="00CC6391">
              <w:rPr>
                <w:bCs/>
                <w:sz w:val="24"/>
                <w:szCs w:val="24"/>
              </w:rPr>
              <w:t>_________________________________________</w:t>
            </w:r>
          </w:p>
          <w:p w:rsidR="002D2356" w:rsidRPr="00CC6391" w:rsidRDefault="002D2356" w:rsidP="002D2356">
            <w:pPr>
              <w:spacing w:line="276" w:lineRule="auto"/>
              <w:ind w:firstLine="0"/>
              <w:rPr>
                <w:bCs/>
                <w:sz w:val="24"/>
                <w:szCs w:val="24"/>
              </w:rPr>
            </w:pPr>
            <w:r w:rsidRPr="00CC6391">
              <w:rPr>
                <w:bCs/>
                <w:sz w:val="24"/>
                <w:szCs w:val="24"/>
                <w:vertAlign w:val="superscript"/>
              </w:rPr>
              <w:t>(да/нет)</w:t>
            </w:r>
          </w:p>
        </w:tc>
      </w:tr>
      <w:tr w:rsidR="002D2356" w:rsidRPr="00CC6391" w:rsidTr="002D2356">
        <w:trPr>
          <w:cantSplit/>
        </w:trPr>
        <w:tc>
          <w:tcPr>
            <w:tcW w:w="5184" w:type="dxa"/>
          </w:tcPr>
          <w:p w:rsidR="002D2356" w:rsidRPr="00CC6391" w:rsidRDefault="002D2356" w:rsidP="002D2356">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2D2356" w:rsidRPr="00CC6391" w:rsidRDefault="002D2356" w:rsidP="002D2356">
            <w:pPr>
              <w:spacing w:line="276" w:lineRule="auto"/>
              <w:ind w:firstLine="0"/>
              <w:rPr>
                <w:sz w:val="24"/>
                <w:szCs w:val="24"/>
              </w:rPr>
            </w:pPr>
            <w:r w:rsidRPr="00CC6391">
              <w:rPr>
                <w:sz w:val="24"/>
                <w:szCs w:val="24"/>
              </w:rPr>
              <w:t>_________________________________________</w:t>
            </w:r>
          </w:p>
          <w:p w:rsidR="002D2356" w:rsidRPr="00CC6391" w:rsidRDefault="002D2356" w:rsidP="002D2356">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6E3EF0" w:rsidRDefault="006E3EF0" w:rsidP="00124631">
      <w:pPr>
        <w:spacing w:line="276" w:lineRule="auto"/>
        <w:ind w:firstLine="0"/>
        <w:rPr>
          <w:color w:val="000000"/>
          <w:sz w:val="24"/>
          <w:szCs w:val="24"/>
        </w:rPr>
      </w:pPr>
      <w:r>
        <w:rPr>
          <w:color w:val="000000"/>
          <w:sz w:val="24"/>
          <w:szCs w:val="24"/>
        </w:rPr>
        <w:t>…</w:t>
      </w:r>
    </w:p>
    <w:p w:rsidR="006E3EF0" w:rsidRDefault="006E3EF0" w:rsidP="00124631">
      <w:pPr>
        <w:spacing w:line="276" w:lineRule="auto"/>
        <w:ind w:firstLine="0"/>
        <w:rPr>
          <w:color w:val="000000"/>
          <w:sz w:val="24"/>
          <w:szCs w:val="24"/>
        </w:rPr>
      </w:pPr>
      <w:r>
        <w:rPr>
          <w:color w:val="000000"/>
          <w:sz w:val="24"/>
          <w:szCs w:val="24"/>
        </w:rPr>
        <w:t>…</w:t>
      </w:r>
    </w:p>
    <w:p w:rsidR="006E3EF0" w:rsidRDefault="006E3EF0" w:rsidP="00124631">
      <w:pPr>
        <w:spacing w:line="276" w:lineRule="auto"/>
        <w:ind w:firstLine="0"/>
        <w:rPr>
          <w:color w:val="000000"/>
          <w:sz w:val="24"/>
          <w:szCs w:val="24"/>
        </w:rPr>
      </w:pPr>
      <w:r>
        <w:rPr>
          <w:color w:val="000000"/>
          <w:sz w:val="24"/>
          <w:szCs w:val="24"/>
        </w:rPr>
        <w:t>…</w:t>
      </w:r>
    </w:p>
    <w:p w:rsidR="006E3EF0" w:rsidRPr="00CC6391" w:rsidRDefault="006E3EF0" w:rsidP="006E3EF0">
      <w:pPr>
        <w:spacing w:line="276" w:lineRule="auto"/>
        <w:ind w:firstLine="0"/>
        <w:jc w:val="left"/>
        <w:rPr>
          <w:sz w:val="24"/>
          <w:szCs w:val="24"/>
        </w:rPr>
      </w:pPr>
      <w:r>
        <w:rPr>
          <w:b/>
          <w:sz w:val="24"/>
          <w:szCs w:val="24"/>
        </w:rPr>
        <w:t>Лот 10:</w:t>
      </w:r>
      <w:r w:rsidRPr="00CC6391">
        <w:rPr>
          <w:sz w:val="24"/>
          <w:szCs w:val="24"/>
        </w:rPr>
        <w:t>__________________________________________________</w:t>
      </w:r>
      <w:r>
        <w:rPr>
          <w:sz w:val="24"/>
          <w:szCs w:val="24"/>
        </w:rPr>
        <w:t>___________________________</w:t>
      </w:r>
    </w:p>
    <w:p w:rsidR="006E3EF0" w:rsidRPr="00CC6391" w:rsidRDefault="006E3EF0" w:rsidP="006E3EF0">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6E3EF0" w:rsidRPr="00CC6391" w:rsidRDefault="006E3EF0" w:rsidP="006E3EF0">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6E3EF0" w:rsidRDefault="006E3EF0" w:rsidP="00124631">
      <w:pPr>
        <w:spacing w:line="276" w:lineRule="auto"/>
        <w:ind w:firstLine="0"/>
        <w:rPr>
          <w:color w:val="000000"/>
          <w:sz w:val="24"/>
          <w:szCs w:val="24"/>
        </w:rPr>
      </w:pPr>
    </w:p>
    <w:p w:rsidR="006E3EF0" w:rsidRDefault="006E3EF0" w:rsidP="00124631">
      <w:pPr>
        <w:spacing w:line="276" w:lineRule="auto"/>
        <w:ind w:firstLine="0"/>
        <w:rPr>
          <w:color w:val="000000"/>
          <w:sz w:val="24"/>
          <w:szCs w:val="24"/>
        </w:rPr>
      </w:pP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6E3EF0" w:rsidRPr="006E3EF0">
        <w:rPr>
          <w:color w:val="000000"/>
          <w:sz w:val="24"/>
          <w:szCs w:val="24"/>
        </w:rPr>
        <w:t>Техническое предложение (форма</w:t>
      </w:r>
      <w:r w:rsidR="006E3EF0" w:rsidRPr="006E3EF0">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6E3EF0" w:rsidRPr="00CC6391">
        <w:rPr>
          <w:color w:val="000000"/>
          <w:sz w:val="24"/>
          <w:szCs w:val="24"/>
        </w:rPr>
        <w:t xml:space="preserve">График </w:t>
      </w:r>
      <w:r w:rsidR="006E3EF0">
        <w:rPr>
          <w:color w:val="000000"/>
          <w:sz w:val="24"/>
          <w:szCs w:val="24"/>
        </w:rPr>
        <w:t>выполнения работ</w:t>
      </w:r>
      <w:r w:rsidR="006E3EF0" w:rsidRPr="00CC6391">
        <w:rPr>
          <w:color w:val="000000"/>
          <w:sz w:val="24"/>
          <w:szCs w:val="24"/>
        </w:rPr>
        <w:t xml:space="preserve"> (форма </w:t>
      </w:r>
      <w:r w:rsidR="006E3EF0">
        <w:rPr>
          <w:noProof/>
          <w:color w:val="000000"/>
          <w:sz w:val="24"/>
          <w:szCs w:val="24"/>
        </w:rPr>
        <w:t>3</w:t>
      </w:r>
      <w:r w:rsidR="006E3EF0"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6E3EF0" w:rsidRPr="006E3EF0">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C20D7E"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6E3EF0" w:rsidRPr="006E3EF0">
        <w:rPr>
          <w:color w:val="000000"/>
          <w:sz w:val="24"/>
          <w:szCs w:val="24"/>
        </w:rPr>
        <w:t xml:space="preserve">План распределения объемов выполнения работ между генеральным подрядчиком и субподрядчиками </w:t>
      </w:r>
      <w:r w:rsidR="006E3EF0"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6E3EF0" w:rsidRPr="006E3EF0">
        <w:rPr>
          <w:color w:val="000000"/>
          <w:sz w:val="24"/>
          <w:szCs w:val="24"/>
        </w:rPr>
        <w:t xml:space="preserve">Анкета Участника (форма </w:t>
      </w:r>
      <w:r w:rsidR="006E3EF0" w:rsidRPr="006E3EF0">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6E3EF0" w:rsidRPr="006E3EF0">
        <w:rPr>
          <w:color w:val="000000"/>
          <w:sz w:val="24"/>
          <w:szCs w:val="24"/>
        </w:rPr>
        <w:t xml:space="preserve">Справка о перечне и годовых объемах выполнения аналогичных договоров (форма </w:t>
      </w:r>
      <w:r w:rsidR="006E3EF0" w:rsidRPr="006E3EF0">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93073701"/>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921C03" w:rsidRPr="00CC6391" w:rsidRDefault="00921C03" w:rsidP="00921C03">
      <w:pPr>
        <w:spacing w:line="240" w:lineRule="auto"/>
        <w:ind w:firstLine="0"/>
        <w:rPr>
          <w:sz w:val="24"/>
          <w:szCs w:val="24"/>
        </w:rPr>
      </w:pPr>
      <w:r>
        <w:rPr>
          <w:b/>
          <w:sz w:val="24"/>
          <w:szCs w:val="24"/>
        </w:rPr>
        <w:t xml:space="preserve">По Лоту №1: </w:t>
      </w:r>
      <w:r w:rsidRPr="00CC6391">
        <w:rPr>
          <w:b/>
          <w:sz w:val="24"/>
          <w:szCs w:val="24"/>
        </w:rPr>
        <w:t xml:space="preserve">Общие сведения технического предложения на </w:t>
      </w:r>
      <w:r>
        <w:rPr>
          <w:b/>
          <w:sz w:val="24"/>
          <w:szCs w:val="24"/>
        </w:rPr>
        <w:t>выполнение работ</w:t>
      </w:r>
      <w:r w:rsidRPr="00CC6391">
        <w:rPr>
          <w:b/>
          <w:sz w:val="24"/>
          <w:szCs w:val="24"/>
        </w:rPr>
        <w:t>:</w:t>
      </w:r>
    </w:p>
    <w:p w:rsidR="00921C03" w:rsidRPr="00CC6391" w:rsidRDefault="00921C03" w:rsidP="00921C03">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921C03" w:rsidRPr="00CC6391" w:rsidTr="00B6458B">
        <w:tc>
          <w:tcPr>
            <w:tcW w:w="828" w:type="dxa"/>
            <w:tcBorders>
              <w:top w:val="single" w:sz="4" w:space="0" w:color="auto"/>
              <w:left w:val="single" w:sz="4" w:space="0" w:color="auto"/>
              <w:bottom w:val="single" w:sz="4" w:space="0" w:color="auto"/>
              <w:right w:val="single" w:sz="4" w:space="0" w:color="auto"/>
            </w:tcBorders>
            <w:vAlign w:val="center"/>
            <w:hideMark/>
          </w:tcPr>
          <w:p w:rsidR="00921C03" w:rsidRPr="00CC6391" w:rsidRDefault="00921C03" w:rsidP="00B6458B">
            <w:pPr>
              <w:snapToGrid w:val="0"/>
              <w:spacing w:line="240" w:lineRule="auto"/>
              <w:ind w:firstLine="0"/>
              <w:jc w:val="center"/>
              <w:rPr>
                <w:b/>
                <w:sz w:val="24"/>
                <w:szCs w:val="24"/>
              </w:rPr>
            </w:pPr>
            <w:r w:rsidRPr="00CC6391">
              <w:rPr>
                <w:b/>
                <w:sz w:val="24"/>
                <w:szCs w:val="24"/>
                <w:lang w:val="en-US"/>
              </w:rPr>
              <w:t>№</w:t>
            </w:r>
          </w:p>
          <w:p w:rsidR="00921C03" w:rsidRPr="00CC6391" w:rsidRDefault="00921C03" w:rsidP="00B6458B">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b/>
                <w:sz w:val="24"/>
                <w:szCs w:val="24"/>
                <w:lang w:val="en-US"/>
              </w:rPr>
            </w:pPr>
            <w:r w:rsidRPr="00CC6391">
              <w:rPr>
                <w:b/>
                <w:sz w:val="24"/>
                <w:szCs w:val="24"/>
                <w:lang w:val="en-US"/>
              </w:rPr>
              <w:t>ТребованияЗаказчика</w:t>
            </w:r>
          </w:p>
        </w:tc>
        <w:tc>
          <w:tcPr>
            <w:tcW w:w="5386"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rPr>
                <w:b/>
                <w:sz w:val="24"/>
                <w:szCs w:val="24"/>
              </w:rPr>
            </w:pPr>
            <w:r w:rsidRPr="00CC6391">
              <w:rPr>
                <w:b/>
                <w:sz w:val="24"/>
                <w:szCs w:val="24"/>
                <w:lang w:val="en-US"/>
              </w:rPr>
              <w:t>ПредложениеУчастника</w:t>
            </w:r>
          </w:p>
          <w:p w:rsidR="00921C03" w:rsidRPr="00CC6391" w:rsidRDefault="00921C03" w:rsidP="00B6458B">
            <w:pPr>
              <w:snapToGrid w:val="0"/>
              <w:spacing w:line="240" w:lineRule="auto"/>
              <w:jc w:val="center"/>
              <w:rPr>
                <w:b/>
                <w:sz w:val="24"/>
                <w:szCs w:val="24"/>
              </w:rPr>
            </w:pPr>
          </w:p>
        </w:tc>
      </w:tr>
      <w:tr w:rsidR="00921C03" w:rsidRPr="00CC6391" w:rsidTr="00B6458B">
        <w:trPr>
          <w:trHeight w:val="824"/>
        </w:trPr>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i/>
                <w:sz w:val="24"/>
                <w:szCs w:val="24"/>
              </w:rPr>
            </w:pPr>
            <w:r w:rsidRPr="00CC6391">
              <w:rPr>
                <w:i/>
                <w:sz w:val="24"/>
                <w:szCs w:val="24"/>
              </w:rPr>
              <w:t>Перечислить</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Перечислить</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rPr>
                <w:sz w:val="24"/>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Перечислить</w:t>
            </w:r>
          </w:p>
        </w:tc>
      </w:tr>
    </w:tbl>
    <w:p w:rsidR="00921C03" w:rsidRPr="00CC6391" w:rsidRDefault="00921C03" w:rsidP="00921C03">
      <w:pPr>
        <w:spacing w:line="240" w:lineRule="auto"/>
        <w:ind w:firstLine="0"/>
        <w:rPr>
          <w:i/>
          <w:sz w:val="24"/>
          <w:szCs w:val="24"/>
        </w:rPr>
      </w:pPr>
    </w:p>
    <w:p w:rsidR="00921C03" w:rsidRPr="00CC6391" w:rsidRDefault="00921C03" w:rsidP="00921C03">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921C03" w:rsidRPr="00CC6391" w:rsidRDefault="00921C03" w:rsidP="00921C03">
      <w:pPr>
        <w:spacing w:line="240" w:lineRule="auto"/>
        <w:ind w:firstLine="0"/>
        <w:rPr>
          <w:i/>
          <w:sz w:val="24"/>
          <w:szCs w:val="24"/>
          <w:u w:val="single"/>
        </w:rPr>
      </w:pPr>
    </w:p>
    <w:p w:rsidR="00921C03" w:rsidRPr="00CC6391" w:rsidRDefault="00921C03" w:rsidP="00921C03">
      <w:pPr>
        <w:spacing w:line="240" w:lineRule="auto"/>
        <w:ind w:firstLine="0"/>
        <w:rPr>
          <w:i/>
          <w:sz w:val="24"/>
          <w:szCs w:val="24"/>
          <w:u w:val="single"/>
        </w:rPr>
      </w:pPr>
    </w:p>
    <w:p w:rsidR="00921C03" w:rsidRPr="00CC6391" w:rsidRDefault="00921C03" w:rsidP="00921C03">
      <w:pPr>
        <w:spacing w:line="240" w:lineRule="auto"/>
        <w:ind w:firstLine="0"/>
        <w:rPr>
          <w:i/>
          <w:sz w:val="24"/>
          <w:szCs w:val="24"/>
          <w:u w:val="single"/>
        </w:rPr>
      </w:pPr>
      <w:r w:rsidRPr="00CC6391">
        <w:rPr>
          <w:i/>
          <w:sz w:val="24"/>
          <w:szCs w:val="24"/>
          <w:u w:val="single"/>
        </w:rPr>
        <w:t>Например:</w:t>
      </w:r>
    </w:p>
    <w:p w:rsidR="00921C03" w:rsidRPr="00CC6391" w:rsidRDefault="00921C03" w:rsidP="00921C03">
      <w:pPr>
        <w:tabs>
          <w:tab w:val="right" w:leader="underscore" w:pos="9900"/>
        </w:tabs>
        <w:spacing w:line="240" w:lineRule="auto"/>
        <w:ind w:firstLine="0"/>
        <w:rPr>
          <w:i/>
          <w:sz w:val="24"/>
          <w:szCs w:val="24"/>
        </w:rPr>
      </w:pPr>
      <w:r>
        <w:rPr>
          <w:i/>
          <w:sz w:val="24"/>
          <w:szCs w:val="24"/>
        </w:rPr>
        <w:t>Описание предлагаемых работ</w:t>
      </w:r>
      <w:r w:rsidRPr="00CC6391">
        <w:rPr>
          <w:i/>
          <w:sz w:val="24"/>
          <w:szCs w:val="24"/>
        </w:rPr>
        <w:t>:</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921C03" w:rsidRDefault="00921C03" w:rsidP="00921C03">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921C03" w:rsidRDefault="00921C03" w:rsidP="00921C03">
      <w:pPr>
        <w:tabs>
          <w:tab w:val="right" w:leader="underscore" w:pos="9900"/>
        </w:tabs>
        <w:spacing w:line="240" w:lineRule="auto"/>
        <w:ind w:firstLine="0"/>
        <w:rPr>
          <w:i/>
          <w:sz w:val="24"/>
          <w:szCs w:val="24"/>
        </w:rPr>
      </w:pPr>
    </w:p>
    <w:p w:rsidR="00921C03" w:rsidRDefault="00921C03" w:rsidP="00921C03">
      <w:pPr>
        <w:tabs>
          <w:tab w:val="right" w:leader="underscore" w:pos="9900"/>
        </w:tabs>
        <w:spacing w:line="240" w:lineRule="auto"/>
        <w:ind w:firstLine="0"/>
        <w:rPr>
          <w:i/>
          <w:sz w:val="24"/>
          <w:szCs w:val="24"/>
        </w:rPr>
      </w:pPr>
    </w:p>
    <w:p w:rsidR="00921C03" w:rsidRPr="00CC6391" w:rsidRDefault="00921C03" w:rsidP="00921C03">
      <w:pPr>
        <w:spacing w:line="240" w:lineRule="auto"/>
        <w:ind w:firstLine="0"/>
        <w:rPr>
          <w:sz w:val="24"/>
          <w:szCs w:val="24"/>
        </w:rPr>
      </w:pPr>
      <w:r>
        <w:rPr>
          <w:b/>
          <w:sz w:val="24"/>
          <w:szCs w:val="24"/>
        </w:rPr>
        <w:t xml:space="preserve">По Лоту №2: </w:t>
      </w:r>
      <w:r w:rsidRPr="00CC6391">
        <w:rPr>
          <w:b/>
          <w:sz w:val="24"/>
          <w:szCs w:val="24"/>
        </w:rPr>
        <w:t xml:space="preserve">Общие сведения технического предложения на </w:t>
      </w:r>
      <w:r>
        <w:rPr>
          <w:b/>
          <w:sz w:val="24"/>
          <w:szCs w:val="24"/>
        </w:rPr>
        <w:t>выполнение работ</w:t>
      </w:r>
      <w:r w:rsidRPr="00CC6391">
        <w:rPr>
          <w:b/>
          <w:sz w:val="24"/>
          <w:szCs w:val="24"/>
        </w:rPr>
        <w:t>:</w:t>
      </w:r>
    </w:p>
    <w:p w:rsidR="00921C03" w:rsidRPr="00CC6391" w:rsidRDefault="00921C03" w:rsidP="00921C03">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921C03" w:rsidRPr="00CC6391" w:rsidTr="00B6458B">
        <w:tc>
          <w:tcPr>
            <w:tcW w:w="828" w:type="dxa"/>
            <w:tcBorders>
              <w:top w:val="single" w:sz="4" w:space="0" w:color="auto"/>
              <w:left w:val="single" w:sz="4" w:space="0" w:color="auto"/>
              <w:bottom w:val="single" w:sz="4" w:space="0" w:color="auto"/>
              <w:right w:val="single" w:sz="4" w:space="0" w:color="auto"/>
            </w:tcBorders>
            <w:vAlign w:val="center"/>
            <w:hideMark/>
          </w:tcPr>
          <w:p w:rsidR="00921C03" w:rsidRPr="00CC6391" w:rsidRDefault="00921C03" w:rsidP="00B6458B">
            <w:pPr>
              <w:snapToGrid w:val="0"/>
              <w:spacing w:line="240" w:lineRule="auto"/>
              <w:ind w:firstLine="0"/>
              <w:jc w:val="center"/>
              <w:rPr>
                <w:b/>
                <w:sz w:val="24"/>
                <w:szCs w:val="24"/>
              </w:rPr>
            </w:pPr>
            <w:r w:rsidRPr="00CC6391">
              <w:rPr>
                <w:b/>
                <w:sz w:val="24"/>
                <w:szCs w:val="24"/>
                <w:lang w:val="en-US"/>
              </w:rPr>
              <w:t>№</w:t>
            </w:r>
          </w:p>
          <w:p w:rsidR="00921C03" w:rsidRPr="00CC6391" w:rsidRDefault="00921C03" w:rsidP="00B6458B">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b/>
                <w:sz w:val="24"/>
                <w:szCs w:val="24"/>
                <w:lang w:val="en-US"/>
              </w:rPr>
            </w:pPr>
            <w:r w:rsidRPr="00CC6391">
              <w:rPr>
                <w:b/>
                <w:sz w:val="24"/>
                <w:szCs w:val="24"/>
                <w:lang w:val="en-US"/>
              </w:rPr>
              <w:t>ТребованияЗаказчика</w:t>
            </w:r>
          </w:p>
        </w:tc>
        <w:tc>
          <w:tcPr>
            <w:tcW w:w="5386"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rPr>
                <w:b/>
                <w:sz w:val="24"/>
                <w:szCs w:val="24"/>
              </w:rPr>
            </w:pPr>
            <w:r w:rsidRPr="00CC6391">
              <w:rPr>
                <w:b/>
                <w:sz w:val="24"/>
                <w:szCs w:val="24"/>
                <w:lang w:val="en-US"/>
              </w:rPr>
              <w:t>ПредложениеУчастника</w:t>
            </w:r>
          </w:p>
          <w:p w:rsidR="00921C03" w:rsidRPr="00CC6391" w:rsidRDefault="00921C03" w:rsidP="00B6458B">
            <w:pPr>
              <w:snapToGrid w:val="0"/>
              <w:spacing w:line="240" w:lineRule="auto"/>
              <w:jc w:val="center"/>
              <w:rPr>
                <w:b/>
                <w:sz w:val="24"/>
                <w:szCs w:val="24"/>
              </w:rPr>
            </w:pPr>
          </w:p>
        </w:tc>
      </w:tr>
      <w:tr w:rsidR="00921C03" w:rsidRPr="00CC6391" w:rsidTr="00B6458B">
        <w:trPr>
          <w:trHeight w:val="824"/>
        </w:trPr>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i/>
                <w:sz w:val="24"/>
                <w:szCs w:val="24"/>
              </w:rPr>
            </w:pPr>
            <w:r w:rsidRPr="00CC6391">
              <w:rPr>
                <w:i/>
                <w:sz w:val="24"/>
                <w:szCs w:val="24"/>
              </w:rPr>
              <w:t>Перечислить</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Перечислить</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rPr>
                <w:sz w:val="24"/>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921C03" w:rsidRPr="00CC6391" w:rsidRDefault="00921C03" w:rsidP="00B6458B">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napToGrid w:val="0"/>
              <w:spacing w:line="240" w:lineRule="auto"/>
              <w:ind w:firstLine="0"/>
              <w:rPr>
                <w:sz w:val="24"/>
                <w:szCs w:val="24"/>
              </w:rPr>
            </w:pPr>
            <w:r w:rsidRPr="00CC6391">
              <w:rPr>
                <w:i/>
                <w:sz w:val="24"/>
                <w:szCs w:val="24"/>
              </w:rPr>
              <w:t>Перечислить</w:t>
            </w:r>
          </w:p>
        </w:tc>
      </w:tr>
    </w:tbl>
    <w:p w:rsidR="00921C03" w:rsidRPr="00CC6391" w:rsidRDefault="00921C03" w:rsidP="00921C03">
      <w:pPr>
        <w:spacing w:line="240" w:lineRule="auto"/>
        <w:ind w:firstLine="0"/>
        <w:rPr>
          <w:i/>
          <w:sz w:val="24"/>
          <w:szCs w:val="24"/>
        </w:rPr>
      </w:pPr>
    </w:p>
    <w:p w:rsidR="00921C03" w:rsidRPr="00CC6391" w:rsidRDefault="00921C03" w:rsidP="00921C03">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921C03" w:rsidRPr="00CC6391" w:rsidRDefault="00921C03" w:rsidP="00921C03">
      <w:pPr>
        <w:spacing w:line="240" w:lineRule="auto"/>
        <w:ind w:firstLine="0"/>
        <w:rPr>
          <w:i/>
          <w:sz w:val="24"/>
          <w:szCs w:val="24"/>
          <w:u w:val="single"/>
        </w:rPr>
      </w:pPr>
    </w:p>
    <w:p w:rsidR="00921C03" w:rsidRPr="00CC6391" w:rsidRDefault="00921C03" w:rsidP="00921C03">
      <w:pPr>
        <w:spacing w:line="240" w:lineRule="auto"/>
        <w:ind w:firstLine="0"/>
        <w:rPr>
          <w:i/>
          <w:sz w:val="24"/>
          <w:szCs w:val="24"/>
          <w:u w:val="single"/>
        </w:rPr>
      </w:pPr>
    </w:p>
    <w:p w:rsidR="00921C03" w:rsidRPr="00CC6391" w:rsidRDefault="00921C03" w:rsidP="00921C03">
      <w:pPr>
        <w:spacing w:line="240" w:lineRule="auto"/>
        <w:ind w:firstLine="0"/>
        <w:rPr>
          <w:i/>
          <w:sz w:val="24"/>
          <w:szCs w:val="24"/>
          <w:u w:val="single"/>
        </w:rPr>
      </w:pPr>
      <w:r w:rsidRPr="00CC6391">
        <w:rPr>
          <w:i/>
          <w:sz w:val="24"/>
          <w:szCs w:val="24"/>
          <w:u w:val="single"/>
        </w:rPr>
        <w:t>Например:</w:t>
      </w:r>
    </w:p>
    <w:p w:rsidR="00921C03" w:rsidRPr="00CC6391" w:rsidRDefault="00921C03" w:rsidP="00921C03">
      <w:pPr>
        <w:tabs>
          <w:tab w:val="right" w:leader="underscore" w:pos="9900"/>
        </w:tabs>
        <w:spacing w:line="240" w:lineRule="auto"/>
        <w:ind w:firstLine="0"/>
        <w:rPr>
          <w:i/>
          <w:sz w:val="24"/>
          <w:szCs w:val="24"/>
        </w:rPr>
      </w:pPr>
      <w:r>
        <w:rPr>
          <w:i/>
          <w:sz w:val="24"/>
          <w:szCs w:val="24"/>
        </w:rPr>
        <w:t>Описание предлагаемых услуг</w:t>
      </w:r>
      <w:r w:rsidRPr="00CC6391">
        <w:rPr>
          <w:i/>
          <w:sz w:val="24"/>
          <w:szCs w:val="24"/>
        </w:rPr>
        <w:t>:</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Описание принятой технологии (</w:t>
      </w:r>
      <w:r>
        <w:rPr>
          <w:i/>
          <w:sz w:val="24"/>
          <w:szCs w:val="24"/>
        </w:rPr>
        <w:t>оказания услуг</w:t>
      </w:r>
      <w:r w:rsidRPr="00CC6391">
        <w:rPr>
          <w:i/>
          <w:sz w:val="24"/>
          <w:szCs w:val="24"/>
        </w:rPr>
        <w:t>):</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921C03" w:rsidRPr="00CC6391" w:rsidRDefault="00921C03" w:rsidP="00921C03">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921C03" w:rsidP="00921C03">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r w:rsidR="00801C8A" w:rsidRPr="00CC6391">
        <w:rPr>
          <w:i/>
          <w:sz w:val="24"/>
          <w:szCs w:val="24"/>
        </w:rPr>
        <w:t>.</w:t>
      </w:r>
    </w:p>
    <w:p w:rsidR="002A353C" w:rsidRDefault="002A353C" w:rsidP="00921C03">
      <w:pPr>
        <w:tabs>
          <w:tab w:val="right" w:leader="underscore" w:pos="9900"/>
        </w:tabs>
        <w:spacing w:line="240" w:lineRule="auto"/>
        <w:ind w:firstLine="0"/>
        <w:rPr>
          <w:i/>
          <w:sz w:val="24"/>
          <w:szCs w:val="24"/>
        </w:rPr>
      </w:pPr>
    </w:p>
    <w:p w:rsidR="002A353C" w:rsidRPr="002A353C" w:rsidRDefault="002A353C" w:rsidP="00921C03">
      <w:pPr>
        <w:tabs>
          <w:tab w:val="right" w:leader="underscore" w:pos="9900"/>
        </w:tabs>
        <w:spacing w:line="240" w:lineRule="auto"/>
        <w:ind w:firstLine="0"/>
        <w:rPr>
          <w:b/>
          <w:sz w:val="24"/>
          <w:szCs w:val="24"/>
        </w:rPr>
      </w:pPr>
      <w:r w:rsidRPr="002A353C">
        <w:rPr>
          <w:b/>
          <w:sz w:val="24"/>
          <w:szCs w:val="24"/>
        </w:rPr>
        <w:t>…</w:t>
      </w:r>
    </w:p>
    <w:p w:rsidR="002A353C" w:rsidRDefault="002A353C" w:rsidP="00921C03">
      <w:pPr>
        <w:tabs>
          <w:tab w:val="right" w:leader="underscore" w:pos="9900"/>
        </w:tabs>
        <w:spacing w:line="240" w:lineRule="auto"/>
        <w:ind w:firstLine="0"/>
        <w:rPr>
          <w:b/>
          <w:sz w:val="24"/>
          <w:szCs w:val="24"/>
        </w:rPr>
      </w:pPr>
      <w:r w:rsidRPr="002A353C">
        <w:rPr>
          <w:b/>
          <w:sz w:val="24"/>
          <w:szCs w:val="24"/>
        </w:rPr>
        <w:t>…</w:t>
      </w:r>
    </w:p>
    <w:p w:rsidR="002A353C" w:rsidRPr="002A353C" w:rsidRDefault="002A353C" w:rsidP="00921C03">
      <w:pPr>
        <w:tabs>
          <w:tab w:val="right" w:leader="underscore" w:pos="9900"/>
        </w:tabs>
        <w:spacing w:line="240" w:lineRule="auto"/>
        <w:ind w:firstLine="0"/>
        <w:rPr>
          <w:b/>
          <w:sz w:val="24"/>
          <w:szCs w:val="24"/>
        </w:rPr>
      </w:pPr>
      <w:r>
        <w:rPr>
          <w:b/>
          <w:sz w:val="24"/>
          <w:szCs w:val="24"/>
        </w:rPr>
        <w:t>…</w:t>
      </w:r>
    </w:p>
    <w:p w:rsidR="002A353C" w:rsidRDefault="002A353C" w:rsidP="00921C03">
      <w:pPr>
        <w:tabs>
          <w:tab w:val="right" w:leader="underscore" w:pos="9900"/>
        </w:tabs>
        <w:spacing w:line="240" w:lineRule="auto"/>
        <w:ind w:firstLine="0"/>
        <w:rPr>
          <w:b/>
          <w:sz w:val="24"/>
          <w:szCs w:val="24"/>
        </w:rPr>
      </w:pPr>
    </w:p>
    <w:p w:rsidR="002A353C" w:rsidRDefault="002A353C" w:rsidP="00921C03">
      <w:pPr>
        <w:tabs>
          <w:tab w:val="right" w:leader="underscore" w:pos="9900"/>
        </w:tabs>
        <w:spacing w:line="240" w:lineRule="auto"/>
        <w:ind w:firstLine="0"/>
        <w:rPr>
          <w:b/>
          <w:sz w:val="24"/>
          <w:szCs w:val="24"/>
        </w:rPr>
      </w:pPr>
      <w:r>
        <w:rPr>
          <w:b/>
          <w:sz w:val="24"/>
          <w:szCs w:val="24"/>
        </w:rPr>
        <w:t xml:space="preserve">По Лоту №10: </w:t>
      </w:r>
      <w:r w:rsidRPr="00CC6391">
        <w:rPr>
          <w:b/>
          <w:sz w:val="24"/>
          <w:szCs w:val="24"/>
        </w:rPr>
        <w:t xml:space="preserve">Общие сведения технического предложения на </w:t>
      </w:r>
      <w:r>
        <w:rPr>
          <w:b/>
          <w:sz w:val="24"/>
          <w:szCs w:val="24"/>
        </w:rPr>
        <w:t>выполнение работ</w:t>
      </w:r>
      <w:r w:rsidRPr="00CC6391">
        <w:rPr>
          <w:b/>
          <w:sz w:val="24"/>
          <w:szCs w:val="24"/>
        </w:rPr>
        <w:t>:</w:t>
      </w:r>
    </w:p>
    <w:p w:rsidR="002A353C" w:rsidRDefault="002A353C" w:rsidP="00921C03">
      <w:pPr>
        <w:tabs>
          <w:tab w:val="right" w:leader="underscore" w:pos="9900"/>
        </w:tabs>
        <w:spacing w:line="240" w:lineRule="auto"/>
        <w:ind w:firstLine="0"/>
        <w:rPr>
          <w:b/>
          <w:sz w:val="24"/>
          <w:szCs w:val="24"/>
        </w:rPr>
      </w:pPr>
    </w:p>
    <w:p w:rsidR="002A353C" w:rsidRPr="002A353C" w:rsidRDefault="002A353C" w:rsidP="00921C03">
      <w:pPr>
        <w:tabs>
          <w:tab w:val="right" w:leader="underscore" w:pos="9900"/>
        </w:tabs>
        <w:spacing w:line="240" w:lineRule="auto"/>
        <w:ind w:firstLine="0"/>
        <w:rPr>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921C03" w:rsidRDefault="00921C03">
      <w:pPr>
        <w:spacing w:line="240" w:lineRule="auto"/>
        <w:ind w:firstLine="0"/>
        <w:jc w:val="left"/>
        <w:rPr>
          <w:b/>
          <w:sz w:val="24"/>
          <w:szCs w:val="24"/>
        </w:rPr>
      </w:pPr>
      <w:r>
        <w:rPr>
          <w:b/>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93073702"/>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E3EF0">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921C03" w:rsidRDefault="00921C03" w:rsidP="00921C03">
      <w:pPr>
        <w:spacing w:line="240" w:lineRule="auto"/>
        <w:ind w:firstLine="0"/>
        <w:rPr>
          <w:b/>
          <w:sz w:val="24"/>
          <w:szCs w:val="24"/>
        </w:rPr>
      </w:pPr>
      <w:r>
        <w:rPr>
          <w:b/>
          <w:sz w:val="24"/>
          <w:szCs w:val="24"/>
        </w:rPr>
        <w:t>По Лоту №1:</w:t>
      </w:r>
    </w:p>
    <w:p w:rsidR="00921C03" w:rsidRPr="00CC6391" w:rsidRDefault="00921C03" w:rsidP="00921C03">
      <w:pPr>
        <w:spacing w:line="240" w:lineRule="auto"/>
        <w:ind w:firstLine="0"/>
        <w:rPr>
          <w:color w:val="000000"/>
          <w:sz w:val="24"/>
          <w:szCs w:val="24"/>
        </w:rPr>
      </w:pPr>
    </w:p>
    <w:p w:rsidR="00921C03" w:rsidRPr="00CC6391" w:rsidRDefault="00921C03" w:rsidP="00921C03">
      <w:pPr>
        <w:spacing w:line="240" w:lineRule="auto"/>
        <w:ind w:firstLine="0"/>
        <w:rPr>
          <w:color w:val="000000"/>
          <w:sz w:val="24"/>
          <w:szCs w:val="24"/>
        </w:rPr>
      </w:pPr>
      <w:r w:rsidRPr="00CC6391">
        <w:rPr>
          <w:color w:val="000000"/>
          <w:sz w:val="24"/>
          <w:szCs w:val="24"/>
        </w:rPr>
        <w:t>Начало: «___» _________________20___года.</w:t>
      </w:r>
    </w:p>
    <w:p w:rsidR="00921C03" w:rsidRPr="00CC6391" w:rsidRDefault="00921C03" w:rsidP="00921C03">
      <w:pPr>
        <w:spacing w:line="240" w:lineRule="auto"/>
        <w:ind w:firstLine="0"/>
        <w:rPr>
          <w:color w:val="000000"/>
          <w:sz w:val="24"/>
          <w:szCs w:val="24"/>
        </w:rPr>
      </w:pPr>
      <w:r w:rsidRPr="00CC6391">
        <w:rPr>
          <w:color w:val="000000"/>
          <w:sz w:val="24"/>
          <w:szCs w:val="24"/>
        </w:rPr>
        <w:t>Окончание: «____» ________________20___года.</w:t>
      </w:r>
    </w:p>
    <w:p w:rsidR="00921C03" w:rsidRPr="00CC6391" w:rsidRDefault="00921C03" w:rsidP="00921C03">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921C03" w:rsidRPr="00CC6391" w:rsidTr="00B6458B">
        <w:trPr>
          <w:cantSplit/>
        </w:trPr>
        <w:tc>
          <w:tcPr>
            <w:tcW w:w="828" w:type="dxa"/>
            <w:vMerge w:val="restart"/>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 xml:space="preserve">График </w:t>
            </w:r>
            <w:r>
              <w:rPr>
                <w:color w:val="000000"/>
                <w:sz w:val="24"/>
                <w:szCs w:val="24"/>
              </w:rPr>
              <w:t>выполнения работ</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921C03" w:rsidRPr="00CC6391" w:rsidTr="00B6458B">
        <w:trPr>
          <w:cantSplit/>
        </w:trPr>
        <w:tc>
          <w:tcPr>
            <w:tcW w:w="828" w:type="dxa"/>
            <w:vMerge/>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bl>
    <w:p w:rsidR="00921C03" w:rsidRPr="00CC6391" w:rsidRDefault="00921C03" w:rsidP="00921C03">
      <w:pPr>
        <w:spacing w:line="240" w:lineRule="auto"/>
        <w:rPr>
          <w:color w:val="000000"/>
          <w:sz w:val="24"/>
          <w:szCs w:val="24"/>
        </w:rPr>
      </w:pPr>
    </w:p>
    <w:p w:rsidR="00921C03" w:rsidRDefault="00921C03" w:rsidP="00921C03">
      <w:pPr>
        <w:spacing w:line="240" w:lineRule="auto"/>
        <w:ind w:firstLine="0"/>
        <w:rPr>
          <w:b/>
          <w:sz w:val="24"/>
          <w:szCs w:val="24"/>
        </w:rPr>
      </w:pPr>
      <w:r>
        <w:rPr>
          <w:b/>
          <w:sz w:val="24"/>
          <w:szCs w:val="24"/>
        </w:rPr>
        <w:t>По Лоту №2:</w:t>
      </w:r>
    </w:p>
    <w:p w:rsidR="00921C03" w:rsidRPr="00CC6391" w:rsidRDefault="00921C03" w:rsidP="00921C03">
      <w:pPr>
        <w:spacing w:line="240" w:lineRule="auto"/>
        <w:ind w:firstLine="0"/>
        <w:rPr>
          <w:color w:val="000000"/>
          <w:sz w:val="24"/>
          <w:szCs w:val="24"/>
        </w:rPr>
      </w:pPr>
    </w:p>
    <w:p w:rsidR="00921C03" w:rsidRPr="00CC6391" w:rsidRDefault="00921C03" w:rsidP="00921C03">
      <w:pPr>
        <w:spacing w:line="240" w:lineRule="auto"/>
        <w:ind w:firstLine="0"/>
        <w:rPr>
          <w:color w:val="000000"/>
          <w:sz w:val="24"/>
          <w:szCs w:val="24"/>
        </w:rPr>
      </w:pPr>
      <w:r w:rsidRPr="00CC6391">
        <w:rPr>
          <w:color w:val="000000"/>
          <w:sz w:val="24"/>
          <w:szCs w:val="24"/>
        </w:rPr>
        <w:t>Начало: «___» _________________20___года.</w:t>
      </w:r>
    </w:p>
    <w:p w:rsidR="00921C03" w:rsidRPr="00CC6391" w:rsidRDefault="00921C03" w:rsidP="00921C03">
      <w:pPr>
        <w:spacing w:line="240" w:lineRule="auto"/>
        <w:ind w:firstLine="0"/>
        <w:rPr>
          <w:color w:val="000000"/>
          <w:sz w:val="24"/>
          <w:szCs w:val="24"/>
        </w:rPr>
      </w:pPr>
      <w:r w:rsidRPr="00CC6391">
        <w:rPr>
          <w:color w:val="000000"/>
          <w:sz w:val="24"/>
          <w:szCs w:val="24"/>
        </w:rPr>
        <w:t>Окончание: «____» ________________20___года.</w:t>
      </w:r>
    </w:p>
    <w:p w:rsidR="00921C03" w:rsidRPr="00CC6391" w:rsidRDefault="00921C03" w:rsidP="00921C03">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921C03" w:rsidRPr="00CC6391" w:rsidTr="00B6458B">
        <w:trPr>
          <w:cantSplit/>
        </w:trPr>
        <w:tc>
          <w:tcPr>
            <w:tcW w:w="828" w:type="dxa"/>
            <w:vMerge w:val="restart"/>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 xml:space="preserve">График </w:t>
            </w:r>
            <w:r>
              <w:rPr>
                <w:color w:val="000000"/>
                <w:sz w:val="24"/>
                <w:szCs w:val="24"/>
              </w:rPr>
              <w:t>выполнения работ</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921C03" w:rsidRPr="00CC6391" w:rsidTr="00B6458B">
        <w:trPr>
          <w:cantSplit/>
        </w:trPr>
        <w:tc>
          <w:tcPr>
            <w:tcW w:w="828" w:type="dxa"/>
            <w:vMerge/>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8"/>
              <w:spacing w:before="0" w:after="0"/>
              <w:rPr>
                <w:color w:val="000000"/>
                <w:sz w:val="24"/>
                <w:szCs w:val="24"/>
              </w:rPr>
            </w:pPr>
            <w:r w:rsidRPr="00CC6391">
              <w:rPr>
                <w:color w:val="000000"/>
                <w:sz w:val="24"/>
                <w:szCs w:val="24"/>
              </w:rPr>
              <w:t>…</w:t>
            </w: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r w:rsidR="00921C03" w:rsidRPr="00CC6391" w:rsidTr="00B6458B">
        <w:tc>
          <w:tcPr>
            <w:tcW w:w="82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2A353C" w:rsidP="00FC2E11">
      <w:pPr>
        <w:spacing w:line="240" w:lineRule="auto"/>
        <w:ind w:firstLine="0"/>
        <w:rPr>
          <w:color w:val="000000"/>
          <w:sz w:val="24"/>
          <w:szCs w:val="24"/>
        </w:rPr>
      </w:pPr>
      <w:r>
        <w:rPr>
          <w:color w:val="000000"/>
          <w:sz w:val="24"/>
          <w:szCs w:val="24"/>
        </w:rPr>
        <w:t>…</w:t>
      </w:r>
    </w:p>
    <w:p w:rsidR="002A353C" w:rsidRDefault="002A353C" w:rsidP="00FC2E11">
      <w:pPr>
        <w:spacing w:line="240" w:lineRule="auto"/>
        <w:ind w:firstLine="0"/>
        <w:rPr>
          <w:color w:val="000000"/>
          <w:sz w:val="24"/>
          <w:szCs w:val="24"/>
        </w:rPr>
      </w:pPr>
      <w:r>
        <w:rPr>
          <w:color w:val="000000"/>
          <w:sz w:val="24"/>
          <w:szCs w:val="24"/>
        </w:rPr>
        <w:t>…</w:t>
      </w:r>
    </w:p>
    <w:p w:rsidR="002A353C" w:rsidRDefault="002A353C" w:rsidP="00FC2E11">
      <w:pPr>
        <w:spacing w:line="240" w:lineRule="auto"/>
        <w:ind w:firstLine="0"/>
        <w:rPr>
          <w:color w:val="000000"/>
          <w:sz w:val="24"/>
          <w:szCs w:val="24"/>
        </w:rPr>
      </w:pPr>
      <w:r>
        <w:rPr>
          <w:color w:val="000000"/>
          <w:sz w:val="24"/>
          <w:szCs w:val="24"/>
        </w:rPr>
        <w:t>…</w:t>
      </w:r>
    </w:p>
    <w:p w:rsidR="002A353C" w:rsidRDefault="002A353C" w:rsidP="002A353C">
      <w:pPr>
        <w:spacing w:line="240" w:lineRule="auto"/>
        <w:ind w:firstLine="0"/>
        <w:rPr>
          <w:b/>
          <w:sz w:val="24"/>
          <w:szCs w:val="24"/>
        </w:rPr>
      </w:pPr>
      <w:r>
        <w:rPr>
          <w:b/>
          <w:sz w:val="24"/>
          <w:szCs w:val="24"/>
        </w:rPr>
        <w:t>По Лоту №10:</w:t>
      </w:r>
    </w:p>
    <w:p w:rsidR="002A353C" w:rsidRDefault="002A353C"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93073703"/>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921C03" w:rsidRDefault="00921C03" w:rsidP="0006093E">
      <w:pPr>
        <w:spacing w:line="240" w:lineRule="auto"/>
        <w:ind w:firstLine="0"/>
        <w:rPr>
          <w:sz w:val="24"/>
          <w:szCs w:val="24"/>
        </w:rPr>
      </w:pPr>
    </w:p>
    <w:p w:rsidR="00921C03" w:rsidRDefault="00921C03" w:rsidP="00921C03">
      <w:pPr>
        <w:spacing w:line="240" w:lineRule="auto"/>
        <w:ind w:firstLine="0"/>
        <w:rPr>
          <w:b/>
          <w:sz w:val="24"/>
          <w:szCs w:val="24"/>
        </w:rPr>
      </w:pPr>
      <w:r>
        <w:rPr>
          <w:b/>
          <w:sz w:val="24"/>
          <w:szCs w:val="24"/>
        </w:rPr>
        <w:t>По Лоту №1:</w:t>
      </w:r>
    </w:p>
    <w:p w:rsidR="00921C03" w:rsidRPr="00CC6391" w:rsidRDefault="00921C03" w:rsidP="00921C03">
      <w:pPr>
        <w:spacing w:line="240" w:lineRule="auto"/>
        <w:ind w:firstLine="0"/>
        <w:rPr>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921C03" w:rsidRPr="00CC6391" w:rsidTr="00B6458B">
        <w:trPr>
          <w:trHeight w:val="521"/>
        </w:trPr>
        <w:tc>
          <w:tcPr>
            <w:tcW w:w="10206" w:type="dxa"/>
            <w:gridSpan w:val="3"/>
          </w:tcPr>
          <w:p w:rsidR="00921C03" w:rsidRPr="00CC6391" w:rsidRDefault="00921C03" w:rsidP="00B6458B">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921C03" w:rsidRPr="00CC6391" w:rsidTr="00B6458B">
        <w:trPr>
          <w:trHeight w:val="617"/>
        </w:trPr>
        <w:tc>
          <w:tcPr>
            <w:tcW w:w="709" w:type="dxa"/>
            <w:vAlign w:val="center"/>
          </w:tcPr>
          <w:p w:rsidR="00921C03" w:rsidRPr="00CC6391" w:rsidRDefault="00921C03" w:rsidP="00B6458B">
            <w:pPr>
              <w:pStyle w:val="af8"/>
              <w:spacing w:before="0" w:after="0" w:line="276" w:lineRule="auto"/>
              <w:ind w:left="0"/>
              <w:rPr>
                <w:b/>
                <w:sz w:val="24"/>
                <w:szCs w:val="24"/>
              </w:rPr>
            </w:pPr>
            <w:r w:rsidRPr="00CC6391">
              <w:rPr>
                <w:b/>
                <w:sz w:val="24"/>
                <w:szCs w:val="24"/>
              </w:rPr>
              <w:t>№ п/п</w:t>
            </w:r>
          </w:p>
        </w:tc>
        <w:tc>
          <w:tcPr>
            <w:tcW w:w="6096" w:type="dxa"/>
            <w:vAlign w:val="center"/>
          </w:tcPr>
          <w:p w:rsidR="00921C03" w:rsidRPr="00CC6391" w:rsidRDefault="00921C03" w:rsidP="00B6458B">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921C03" w:rsidRPr="00CC6391" w:rsidRDefault="00921C03" w:rsidP="00B6458B">
            <w:pPr>
              <w:pStyle w:val="af8"/>
              <w:spacing w:before="0" w:after="0" w:line="276" w:lineRule="auto"/>
              <w:ind w:left="0"/>
              <w:jc w:val="center"/>
              <w:rPr>
                <w:b/>
                <w:sz w:val="24"/>
                <w:szCs w:val="24"/>
              </w:rPr>
            </w:pPr>
            <w:r w:rsidRPr="00CC6391">
              <w:rPr>
                <w:b/>
                <w:sz w:val="24"/>
                <w:szCs w:val="24"/>
              </w:rPr>
              <w:t>Стоимость, руб., без НДС</w:t>
            </w: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1.</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2.</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3.</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220"/>
        </w:trPr>
        <w:tc>
          <w:tcPr>
            <w:tcW w:w="6805" w:type="dxa"/>
            <w:gridSpan w:val="2"/>
          </w:tcPr>
          <w:p w:rsidR="00921C03" w:rsidRPr="00CC6391" w:rsidRDefault="00921C03" w:rsidP="00B6458B">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25"/>
        </w:trPr>
        <w:tc>
          <w:tcPr>
            <w:tcW w:w="6805" w:type="dxa"/>
            <w:gridSpan w:val="2"/>
          </w:tcPr>
          <w:p w:rsidR="00921C03" w:rsidRPr="00CC6391" w:rsidRDefault="00921C03" w:rsidP="00B6458B">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42"/>
        </w:trPr>
        <w:tc>
          <w:tcPr>
            <w:tcW w:w="6805" w:type="dxa"/>
            <w:gridSpan w:val="2"/>
          </w:tcPr>
          <w:p w:rsidR="00921C03" w:rsidRPr="00CC6391" w:rsidRDefault="00921C03" w:rsidP="00B6458B">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921C03" w:rsidRPr="00CC6391" w:rsidRDefault="00921C03" w:rsidP="00B6458B">
            <w:pPr>
              <w:pStyle w:val="afb"/>
              <w:spacing w:before="0" w:after="0" w:line="276" w:lineRule="auto"/>
              <w:ind w:left="0"/>
              <w:rPr>
                <w:b/>
                <w:color w:val="000000"/>
                <w:szCs w:val="24"/>
              </w:rPr>
            </w:pPr>
          </w:p>
        </w:tc>
      </w:tr>
    </w:tbl>
    <w:p w:rsidR="00921C03" w:rsidRPr="00CC6391" w:rsidRDefault="00921C03" w:rsidP="00921C03">
      <w:pPr>
        <w:tabs>
          <w:tab w:val="num" w:pos="1134"/>
        </w:tabs>
        <w:spacing w:line="276" w:lineRule="auto"/>
        <w:ind w:left="-284" w:firstLine="0"/>
        <w:rPr>
          <w:b/>
          <w:noProof/>
          <w:sz w:val="24"/>
          <w:szCs w:val="24"/>
        </w:rPr>
      </w:pPr>
    </w:p>
    <w:p w:rsidR="00921C03" w:rsidRPr="00CC6391" w:rsidRDefault="00921C03" w:rsidP="00921C03">
      <w:pPr>
        <w:tabs>
          <w:tab w:val="num" w:pos="-142"/>
        </w:tabs>
        <w:spacing w:line="276" w:lineRule="auto"/>
        <w:ind w:left="-284" w:firstLine="0"/>
        <w:rPr>
          <w:noProof/>
          <w:sz w:val="24"/>
          <w:szCs w:val="24"/>
        </w:rPr>
      </w:pPr>
      <w:r w:rsidRPr="00CC6391">
        <w:rPr>
          <w:b/>
          <w:noProof/>
          <w:sz w:val="24"/>
          <w:szCs w:val="24"/>
        </w:rPr>
        <w:t xml:space="preserve">Приложения: </w:t>
      </w:r>
      <w:r w:rsidR="00204301">
        <w:rPr>
          <w:noProof/>
          <w:sz w:val="24"/>
          <w:szCs w:val="24"/>
        </w:rPr>
        <w:t>Калькуляция стоимости/детальная смета затрат</w:t>
      </w:r>
      <w:r w:rsidRPr="00CC6391">
        <w:rPr>
          <w:noProof/>
          <w:sz w:val="24"/>
          <w:szCs w:val="24"/>
        </w:rPr>
        <w:t xml:space="preserve">* </w:t>
      </w:r>
    </w:p>
    <w:p w:rsidR="00921C03" w:rsidRPr="00CC6391" w:rsidRDefault="00921C03" w:rsidP="00921C03">
      <w:pPr>
        <w:tabs>
          <w:tab w:val="num" w:pos="-142"/>
        </w:tabs>
        <w:spacing w:line="276" w:lineRule="auto"/>
        <w:ind w:firstLine="0"/>
        <w:rPr>
          <w:noProof/>
          <w:sz w:val="24"/>
          <w:szCs w:val="24"/>
        </w:rPr>
      </w:pPr>
    </w:p>
    <w:p w:rsidR="00921C03" w:rsidRPr="00CC6391" w:rsidRDefault="00921C03" w:rsidP="00921C03">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921C03" w:rsidRPr="00CC6391" w:rsidTr="00B6458B">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b/>
                <w:bCs/>
                <w:sz w:val="24"/>
                <w:szCs w:val="24"/>
              </w:rPr>
            </w:pPr>
            <w:r w:rsidRPr="00CC6391">
              <w:rPr>
                <w:b/>
                <w:bCs/>
                <w:sz w:val="24"/>
                <w:szCs w:val="24"/>
              </w:rPr>
              <w:t>Таблица 2. Условия оплаты</w:t>
            </w:r>
          </w:p>
          <w:p w:rsidR="00921C03" w:rsidRPr="00CC6391" w:rsidRDefault="00921C03" w:rsidP="00B6458B">
            <w:pPr>
              <w:spacing w:line="276" w:lineRule="auto"/>
              <w:ind w:left="-142" w:firstLine="142"/>
              <w:rPr>
                <w:sz w:val="24"/>
                <w:szCs w:val="24"/>
              </w:rPr>
            </w:pPr>
          </w:p>
        </w:tc>
      </w:tr>
      <w:tr w:rsidR="00921C03" w:rsidRPr="00CC6391" w:rsidTr="00B6458B">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rPr>
              <w:t>Требования Заказчика</w:t>
            </w:r>
          </w:p>
          <w:p w:rsidR="00921C03" w:rsidRPr="00CC6391" w:rsidRDefault="00921C03" w:rsidP="00B6458B">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rPr>
              <w:t>Предложение Участника</w:t>
            </w:r>
          </w:p>
        </w:tc>
      </w:tr>
      <w:tr w:rsidR="00921C03" w:rsidRPr="00CC6391" w:rsidTr="00B6458B">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p>
        </w:tc>
      </w:tr>
    </w:tbl>
    <w:p w:rsidR="00921C03" w:rsidRPr="00CC6391" w:rsidRDefault="00921C03" w:rsidP="00921C03">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921C03" w:rsidRPr="00CC6391" w:rsidTr="00B6458B">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921C03" w:rsidRPr="00CC6391" w:rsidRDefault="00921C03" w:rsidP="00B6458B">
            <w:pPr>
              <w:spacing w:line="276" w:lineRule="auto"/>
              <w:ind w:left="-142" w:firstLine="142"/>
              <w:rPr>
                <w:sz w:val="24"/>
                <w:szCs w:val="24"/>
              </w:rPr>
            </w:pPr>
          </w:p>
        </w:tc>
      </w:tr>
      <w:tr w:rsidR="00921C03" w:rsidRPr="00CC6391" w:rsidTr="00B6458B">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921C03" w:rsidRPr="00CC6391" w:rsidRDefault="00921C03" w:rsidP="00B6458B">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921C03" w:rsidRPr="00CC6391" w:rsidTr="00B6458B">
        <w:trPr>
          <w:cantSplit/>
          <w:jc w:val="center"/>
        </w:trPr>
        <w:tc>
          <w:tcPr>
            <w:tcW w:w="10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p>
        </w:tc>
      </w:tr>
    </w:tbl>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rPr>
          <w:sz w:val="24"/>
          <w:szCs w:val="24"/>
          <w:u w:val="single"/>
        </w:rPr>
      </w:pPr>
      <w:r w:rsidRPr="00CC6391">
        <w:rPr>
          <w:sz w:val="24"/>
          <w:szCs w:val="24"/>
          <w:u w:val="single"/>
        </w:rPr>
        <w:t>Примечания:</w:t>
      </w:r>
    </w:p>
    <w:p w:rsidR="00921C03" w:rsidRPr="00CC6391" w:rsidRDefault="00921C03" w:rsidP="00921C03">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921C03" w:rsidRPr="00CC6391" w:rsidRDefault="00921C03" w:rsidP="00921C03">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921C03" w:rsidRPr="00CC6391" w:rsidRDefault="00921C03" w:rsidP="00921C03">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921C03" w:rsidRPr="00CC6391" w:rsidRDefault="00921C03" w:rsidP="00921C03">
      <w:pPr>
        <w:spacing w:line="240" w:lineRule="auto"/>
        <w:ind w:firstLine="0"/>
        <w:rPr>
          <w:sz w:val="24"/>
          <w:szCs w:val="24"/>
          <w:u w:val="single"/>
        </w:rPr>
      </w:pPr>
      <w:r w:rsidRPr="00CC6391">
        <w:rPr>
          <w:sz w:val="24"/>
          <w:szCs w:val="24"/>
          <w:u w:val="single"/>
        </w:rPr>
        <w:t>Требования к сметному расчету:</w:t>
      </w:r>
    </w:p>
    <w:p w:rsidR="00921C03" w:rsidRPr="00CC6391" w:rsidRDefault="00921C03" w:rsidP="00921C03">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921C03" w:rsidRPr="00CC6391" w:rsidRDefault="00921C03" w:rsidP="00921C03">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921C03" w:rsidRPr="00CC6391" w:rsidRDefault="00921C03" w:rsidP="00921C03">
      <w:pPr>
        <w:pStyle w:val="afffa"/>
        <w:numPr>
          <w:ilvl w:val="0"/>
          <w:numId w:val="35"/>
        </w:numPr>
        <w:ind w:firstLine="0"/>
        <w:jc w:val="both"/>
      </w:pPr>
      <w:r w:rsidRPr="00CC6391">
        <w:t>Размер накладных расходов и сметной прибыли</w:t>
      </w:r>
    </w:p>
    <w:p w:rsidR="00921C03" w:rsidRPr="00CC6391" w:rsidRDefault="00921C03" w:rsidP="00921C03">
      <w:pPr>
        <w:pStyle w:val="afffa"/>
        <w:numPr>
          <w:ilvl w:val="0"/>
          <w:numId w:val="35"/>
        </w:numPr>
        <w:ind w:firstLine="0"/>
        <w:jc w:val="both"/>
      </w:pPr>
      <w:r w:rsidRPr="00CC6391">
        <w:t>Коэффициенты к нормам НР и СП</w:t>
      </w:r>
    </w:p>
    <w:p w:rsidR="00921C03" w:rsidRPr="00CC6391" w:rsidRDefault="00921C03" w:rsidP="00921C03">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921C03" w:rsidRPr="00CC6391" w:rsidRDefault="00921C03" w:rsidP="00921C03">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921C03" w:rsidRPr="00CC6391" w:rsidRDefault="00921C03" w:rsidP="00921C03">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921C03" w:rsidRPr="00CC6391" w:rsidRDefault="00921C03" w:rsidP="00921C03">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921C03" w:rsidRPr="00CC6391" w:rsidRDefault="00921C03" w:rsidP="00921C03">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921C03" w:rsidRPr="00CC6391" w:rsidRDefault="00921C03" w:rsidP="00921C03">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921C03" w:rsidRPr="00CC6391" w:rsidRDefault="00921C03" w:rsidP="00921C03">
      <w:pPr>
        <w:spacing w:line="240" w:lineRule="auto"/>
        <w:rPr>
          <w:sz w:val="24"/>
          <w:szCs w:val="24"/>
        </w:rPr>
      </w:pPr>
    </w:p>
    <w:p w:rsidR="00921C03" w:rsidRDefault="00921C03" w:rsidP="00921C03">
      <w:pPr>
        <w:spacing w:line="240" w:lineRule="auto"/>
        <w:rPr>
          <w:sz w:val="24"/>
          <w:szCs w:val="24"/>
        </w:rPr>
      </w:pPr>
    </w:p>
    <w:p w:rsidR="00921C03" w:rsidRDefault="00921C03" w:rsidP="00921C03">
      <w:pPr>
        <w:spacing w:line="240" w:lineRule="auto"/>
        <w:rPr>
          <w:sz w:val="24"/>
          <w:szCs w:val="24"/>
        </w:rPr>
      </w:pPr>
    </w:p>
    <w:p w:rsidR="00921C03" w:rsidRDefault="00921C03" w:rsidP="00921C03">
      <w:pPr>
        <w:spacing w:line="240" w:lineRule="auto"/>
        <w:rPr>
          <w:sz w:val="24"/>
          <w:szCs w:val="24"/>
        </w:rPr>
      </w:pPr>
    </w:p>
    <w:p w:rsidR="00921C03" w:rsidRPr="00CC6391" w:rsidRDefault="00921C03" w:rsidP="00921C03">
      <w:pPr>
        <w:spacing w:line="240" w:lineRule="auto"/>
        <w:rPr>
          <w:sz w:val="24"/>
          <w:szCs w:val="24"/>
        </w:rPr>
      </w:pPr>
    </w:p>
    <w:p w:rsidR="00921C03" w:rsidRDefault="00921C03" w:rsidP="00921C03">
      <w:pPr>
        <w:spacing w:line="240" w:lineRule="auto"/>
        <w:ind w:left="142" w:firstLine="357"/>
        <w:rPr>
          <w:b/>
          <w:sz w:val="24"/>
          <w:szCs w:val="24"/>
        </w:rPr>
      </w:pPr>
    </w:p>
    <w:p w:rsidR="00921C03" w:rsidRDefault="00921C03" w:rsidP="00921C03">
      <w:pPr>
        <w:spacing w:line="240" w:lineRule="auto"/>
        <w:ind w:left="142" w:firstLine="357"/>
        <w:rPr>
          <w:b/>
          <w:sz w:val="24"/>
          <w:szCs w:val="24"/>
        </w:rPr>
      </w:pPr>
    </w:p>
    <w:p w:rsidR="00921C03" w:rsidRPr="00CC6391" w:rsidRDefault="00921C03" w:rsidP="00921C03">
      <w:pPr>
        <w:spacing w:line="240" w:lineRule="auto"/>
        <w:ind w:left="142" w:firstLine="357"/>
        <w:rPr>
          <w:b/>
          <w:sz w:val="24"/>
          <w:szCs w:val="24"/>
        </w:rPr>
      </w:pPr>
      <w:r w:rsidRPr="00CC6391">
        <w:rPr>
          <w:b/>
          <w:sz w:val="24"/>
          <w:szCs w:val="24"/>
        </w:rPr>
        <w:t>Приложение № 1 к Коммерческому предложению</w:t>
      </w:r>
    </w:p>
    <w:p w:rsidR="00921C03" w:rsidRPr="00CC6391" w:rsidRDefault="00921C03" w:rsidP="00921C03">
      <w:pPr>
        <w:spacing w:line="240" w:lineRule="auto"/>
        <w:ind w:left="142" w:firstLine="357"/>
        <w:rPr>
          <w:sz w:val="24"/>
          <w:szCs w:val="24"/>
        </w:rPr>
      </w:pPr>
    </w:p>
    <w:p w:rsidR="00921C03" w:rsidRPr="00CC6391" w:rsidRDefault="00921C03" w:rsidP="00921C03">
      <w:pPr>
        <w:jc w:val="center"/>
        <w:rPr>
          <w:sz w:val="24"/>
          <w:szCs w:val="24"/>
        </w:rPr>
      </w:pPr>
      <w:r>
        <w:rPr>
          <w:b/>
          <w:sz w:val="24"/>
          <w:szCs w:val="24"/>
        </w:rPr>
        <w:t xml:space="preserve">Ведомость МТР </w:t>
      </w:r>
      <w:r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 п/п</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Тип, марка,</w:t>
            </w:r>
          </w:p>
          <w:p w:rsidR="00921C03" w:rsidRPr="00CC6391" w:rsidRDefault="00921C03" w:rsidP="00B6458B">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 xml:space="preserve">Стоимость </w:t>
            </w:r>
          </w:p>
          <w:p w:rsidR="00921C03" w:rsidRPr="00CC6391" w:rsidRDefault="00921C03" w:rsidP="00B6458B">
            <w:pPr>
              <w:spacing w:line="240" w:lineRule="auto"/>
              <w:ind w:firstLine="0"/>
              <w:rPr>
                <w:sz w:val="24"/>
                <w:szCs w:val="24"/>
              </w:rPr>
            </w:pPr>
            <w:r w:rsidRPr="00CC6391">
              <w:rPr>
                <w:sz w:val="24"/>
                <w:szCs w:val="24"/>
              </w:rPr>
              <w:t>Всего, руб.</w:t>
            </w: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8609" w:type="dxa"/>
            <w:gridSpan w:val="6"/>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bl>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921C03" w:rsidRPr="00CC6391" w:rsidRDefault="00921C03" w:rsidP="00921C03">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921C03" w:rsidRPr="00CC6391" w:rsidRDefault="00921C03" w:rsidP="00921C03">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921C03" w:rsidRPr="00CC6391" w:rsidRDefault="00921C03" w:rsidP="00921C03">
      <w:pPr>
        <w:spacing w:line="240" w:lineRule="auto"/>
        <w:ind w:left="284" w:firstLine="283"/>
        <w:rPr>
          <w:b/>
          <w:sz w:val="24"/>
          <w:szCs w:val="24"/>
        </w:rPr>
      </w:pPr>
    </w:p>
    <w:p w:rsidR="00921C03" w:rsidRPr="00CC6391" w:rsidRDefault="00921C03" w:rsidP="00921C03">
      <w:pPr>
        <w:spacing w:line="240" w:lineRule="auto"/>
        <w:ind w:firstLine="0"/>
        <w:rPr>
          <w:b/>
          <w:sz w:val="24"/>
          <w:szCs w:val="24"/>
        </w:rPr>
      </w:pPr>
      <w:r w:rsidRPr="00CC6391">
        <w:rPr>
          <w:b/>
          <w:sz w:val="24"/>
          <w:szCs w:val="24"/>
        </w:rPr>
        <w:t>Примечание:</w:t>
      </w:r>
      <w:r>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921C03" w:rsidRPr="00CC6391" w:rsidRDefault="00921C03" w:rsidP="00921C03">
      <w:pPr>
        <w:pStyle w:val="1a"/>
        <w:widowControl/>
        <w:spacing w:before="0" w:after="0"/>
        <w:ind w:left="1100" w:firstLine="0"/>
        <w:rPr>
          <w:b/>
          <w:sz w:val="24"/>
          <w:szCs w:val="24"/>
        </w:rPr>
      </w:pPr>
    </w:p>
    <w:p w:rsidR="00921C03" w:rsidRPr="00CC6391" w:rsidRDefault="00921C03" w:rsidP="00921C03">
      <w:pPr>
        <w:ind w:firstLine="0"/>
        <w:rPr>
          <w:sz w:val="24"/>
          <w:szCs w:val="24"/>
        </w:rPr>
      </w:pPr>
    </w:p>
    <w:p w:rsidR="00921C03" w:rsidRPr="00CC6391" w:rsidRDefault="00921C03" w:rsidP="00921C03">
      <w:pPr>
        <w:ind w:firstLine="0"/>
        <w:rPr>
          <w:sz w:val="24"/>
          <w:szCs w:val="24"/>
        </w:rPr>
      </w:pPr>
    </w:p>
    <w:p w:rsidR="00921C03" w:rsidRPr="00CC6391" w:rsidRDefault="00921C03" w:rsidP="00921C03">
      <w:pPr>
        <w:spacing w:line="240" w:lineRule="auto"/>
        <w:rPr>
          <w:color w:val="000000"/>
          <w:sz w:val="24"/>
          <w:szCs w:val="24"/>
        </w:rPr>
      </w:pPr>
      <w:r w:rsidRPr="00CC6391">
        <w:rPr>
          <w:color w:val="000000"/>
          <w:sz w:val="24"/>
          <w:szCs w:val="24"/>
        </w:rPr>
        <w:t>_____________________________________________</w:t>
      </w:r>
    </w:p>
    <w:p w:rsidR="00921C03" w:rsidRPr="00CC6391" w:rsidRDefault="00921C03" w:rsidP="00921C03">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921C03" w:rsidRPr="00CC6391" w:rsidRDefault="00921C03" w:rsidP="00921C03">
      <w:pPr>
        <w:spacing w:line="240" w:lineRule="auto"/>
        <w:rPr>
          <w:color w:val="000000"/>
          <w:sz w:val="24"/>
          <w:szCs w:val="24"/>
        </w:rPr>
      </w:pPr>
      <w:r w:rsidRPr="00CC6391">
        <w:rPr>
          <w:color w:val="000000"/>
          <w:sz w:val="24"/>
          <w:szCs w:val="24"/>
        </w:rPr>
        <w:t>_____________________________________________</w:t>
      </w:r>
    </w:p>
    <w:p w:rsidR="00921C03" w:rsidRPr="00CC6391" w:rsidRDefault="00921C03" w:rsidP="00921C03">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rPr>
          <w:sz w:val="24"/>
          <w:szCs w:val="24"/>
          <w:u w:val="single"/>
        </w:rPr>
      </w:pPr>
    </w:p>
    <w:p w:rsidR="00921C03" w:rsidRDefault="00921C03" w:rsidP="00921C03">
      <w:pPr>
        <w:spacing w:line="240" w:lineRule="auto"/>
        <w:ind w:firstLine="0"/>
        <w:rPr>
          <w:b/>
          <w:sz w:val="24"/>
          <w:szCs w:val="24"/>
        </w:rPr>
      </w:pPr>
      <w:r>
        <w:rPr>
          <w:b/>
          <w:sz w:val="24"/>
          <w:szCs w:val="24"/>
        </w:rPr>
        <w:t>По Лоту №2:</w:t>
      </w:r>
    </w:p>
    <w:p w:rsidR="00921C03" w:rsidRPr="00CC6391" w:rsidRDefault="00921C03" w:rsidP="00921C03">
      <w:pPr>
        <w:spacing w:line="240" w:lineRule="auto"/>
        <w:ind w:firstLine="0"/>
        <w:rPr>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921C03" w:rsidRPr="00CC6391" w:rsidTr="00B6458B">
        <w:trPr>
          <w:trHeight w:val="521"/>
        </w:trPr>
        <w:tc>
          <w:tcPr>
            <w:tcW w:w="10206" w:type="dxa"/>
            <w:gridSpan w:val="3"/>
          </w:tcPr>
          <w:p w:rsidR="00921C03" w:rsidRPr="00CC6391" w:rsidRDefault="00921C03" w:rsidP="00B6458B">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921C03" w:rsidRPr="00CC6391" w:rsidTr="00B6458B">
        <w:trPr>
          <w:trHeight w:val="617"/>
        </w:trPr>
        <w:tc>
          <w:tcPr>
            <w:tcW w:w="709" w:type="dxa"/>
            <w:vAlign w:val="center"/>
          </w:tcPr>
          <w:p w:rsidR="00921C03" w:rsidRPr="00CC6391" w:rsidRDefault="00921C03" w:rsidP="00B6458B">
            <w:pPr>
              <w:pStyle w:val="af8"/>
              <w:spacing w:before="0" w:after="0" w:line="276" w:lineRule="auto"/>
              <w:ind w:left="0"/>
              <w:rPr>
                <w:b/>
                <w:sz w:val="24"/>
                <w:szCs w:val="24"/>
              </w:rPr>
            </w:pPr>
            <w:r w:rsidRPr="00CC6391">
              <w:rPr>
                <w:b/>
                <w:sz w:val="24"/>
                <w:szCs w:val="24"/>
              </w:rPr>
              <w:t>№ п/п</w:t>
            </w:r>
          </w:p>
        </w:tc>
        <w:tc>
          <w:tcPr>
            <w:tcW w:w="6096" w:type="dxa"/>
            <w:vAlign w:val="center"/>
          </w:tcPr>
          <w:p w:rsidR="00921C03" w:rsidRPr="00CC6391" w:rsidRDefault="00921C03" w:rsidP="00B6458B">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921C03" w:rsidRPr="00CC6391" w:rsidRDefault="00921C03" w:rsidP="00B6458B">
            <w:pPr>
              <w:pStyle w:val="af8"/>
              <w:spacing w:before="0" w:after="0" w:line="276" w:lineRule="auto"/>
              <w:ind w:left="0"/>
              <w:jc w:val="center"/>
              <w:rPr>
                <w:b/>
                <w:sz w:val="24"/>
                <w:szCs w:val="24"/>
              </w:rPr>
            </w:pPr>
            <w:r w:rsidRPr="00CC6391">
              <w:rPr>
                <w:b/>
                <w:sz w:val="24"/>
                <w:szCs w:val="24"/>
              </w:rPr>
              <w:t>Стоимость, руб., без НДС</w:t>
            </w: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1.</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2.</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3.</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МТР (материалы, оборудование, з/ч)</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434"/>
        </w:trPr>
        <w:tc>
          <w:tcPr>
            <w:tcW w:w="709" w:type="dxa"/>
          </w:tcPr>
          <w:p w:rsidR="00921C03" w:rsidRPr="00CC6391" w:rsidRDefault="00921C03" w:rsidP="00B6458B">
            <w:pPr>
              <w:pStyle w:val="afb"/>
              <w:spacing w:before="0" w:after="0" w:line="276" w:lineRule="auto"/>
              <w:ind w:left="0"/>
              <w:rPr>
                <w:color w:val="000000"/>
                <w:szCs w:val="24"/>
              </w:rPr>
            </w:pPr>
            <w:r w:rsidRPr="00CC6391">
              <w:rPr>
                <w:color w:val="000000"/>
                <w:szCs w:val="24"/>
              </w:rPr>
              <w:t>…</w:t>
            </w:r>
          </w:p>
        </w:tc>
        <w:tc>
          <w:tcPr>
            <w:tcW w:w="6096" w:type="dxa"/>
            <w:vAlign w:val="center"/>
          </w:tcPr>
          <w:p w:rsidR="00921C03" w:rsidRPr="00CC6391" w:rsidRDefault="00921C03" w:rsidP="00B6458B">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921C03" w:rsidRPr="00CC6391" w:rsidRDefault="00921C03" w:rsidP="00B6458B">
            <w:pPr>
              <w:pStyle w:val="afb"/>
              <w:spacing w:before="0" w:after="0" w:line="276" w:lineRule="auto"/>
              <w:ind w:left="0"/>
              <w:rPr>
                <w:szCs w:val="24"/>
              </w:rPr>
            </w:pPr>
          </w:p>
        </w:tc>
      </w:tr>
      <w:tr w:rsidR="00921C03" w:rsidRPr="00CC6391" w:rsidTr="00B6458B">
        <w:trPr>
          <w:trHeight w:val="220"/>
        </w:trPr>
        <w:tc>
          <w:tcPr>
            <w:tcW w:w="6805" w:type="dxa"/>
            <w:gridSpan w:val="2"/>
          </w:tcPr>
          <w:p w:rsidR="00921C03" w:rsidRPr="00CC6391" w:rsidRDefault="00921C03" w:rsidP="00B6458B">
            <w:pPr>
              <w:pStyle w:val="afb"/>
              <w:spacing w:before="0" w:after="0" w:line="276" w:lineRule="auto"/>
              <w:ind w:left="0"/>
              <w:rPr>
                <w:b/>
                <w:color w:val="000000"/>
                <w:szCs w:val="24"/>
              </w:rPr>
            </w:pPr>
            <w:r w:rsidRPr="00CC6391">
              <w:rPr>
                <w:b/>
                <w:bCs/>
                <w:color w:val="000000"/>
                <w:szCs w:val="24"/>
              </w:rPr>
              <w:t>ИТОГО: Стоимость работы в базовых ценах______г. (ОБЯЗАТЕЛЬНО указать сметно-нормативную базу), в т.ч. материалы.</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20"/>
        </w:trPr>
        <w:tc>
          <w:tcPr>
            <w:tcW w:w="6805" w:type="dxa"/>
            <w:gridSpan w:val="2"/>
          </w:tcPr>
          <w:p w:rsidR="00921C03" w:rsidRPr="00CC6391" w:rsidRDefault="00921C03" w:rsidP="00B6458B">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20"/>
        </w:trPr>
        <w:tc>
          <w:tcPr>
            <w:tcW w:w="6805" w:type="dxa"/>
            <w:gridSpan w:val="2"/>
          </w:tcPr>
          <w:p w:rsidR="00921C03" w:rsidRPr="00CC6391" w:rsidRDefault="00921C03" w:rsidP="00B6458B">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25"/>
        </w:trPr>
        <w:tc>
          <w:tcPr>
            <w:tcW w:w="6805" w:type="dxa"/>
            <w:gridSpan w:val="2"/>
          </w:tcPr>
          <w:p w:rsidR="00921C03" w:rsidRPr="00CC6391" w:rsidRDefault="00921C03" w:rsidP="00B6458B">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921C03" w:rsidRPr="00CC6391" w:rsidRDefault="00921C03" w:rsidP="00B6458B">
            <w:pPr>
              <w:pStyle w:val="afb"/>
              <w:spacing w:before="0" w:after="0" w:line="276" w:lineRule="auto"/>
              <w:ind w:left="0"/>
              <w:rPr>
                <w:b/>
                <w:color w:val="000000"/>
                <w:szCs w:val="24"/>
              </w:rPr>
            </w:pPr>
          </w:p>
        </w:tc>
      </w:tr>
      <w:tr w:rsidR="00921C03" w:rsidRPr="00CC6391" w:rsidTr="00B6458B">
        <w:trPr>
          <w:trHeight w:val="242"/>
        </w:trPr>
        <w:tc>
          <w:tcPr>
            <w:tcW w:w="6805" w:type="dxa"/>
            <w:gridSpan w:val="2"/>
          </w:tcPr>
          <w:p w:rsidR="00921C03" w:rsidRPr="00CC6391" w:rsidRDefault="00921C03" w:rsidP="00B6458B">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921C03" w:rsidRPr="00CC6391" w:rsidRDefault="00921C03" w:rsidP="00B6458B">
            <w:pPr>
              <w:pStyle w:val="afb"/>
              <w:spacing w:before="0" w:after="0" w:line="276" w:lineRule="auto"/>
              <w:ind w:left="0"/>
              <w:rPr>
                <w:b/>
                <w:color w:val="000000"/>
                <w:szCs w:val="24"/>
              </w:rPr>
            </w:pPr>
          </w:p>
        </w:tc>
      </w:tr>
    </w:tbl>
    <w:p w:rsidR="00921C03" w:rsidRPr="00CC6391" w:rsidRDefault="00921C03" w:rsidP="00921C03">
      <w:pPr>
        <w:tabs>
          <w:tab w:val="num" w:pos="1134"/>
        </w:tabs>
        <w:spacing w:line="276" w:lineRule="auto"/>
        <w:ind w:left="-284" w:firstLine="0"/>
        <w:rPr>
          <w:b/>
          <w:noProof/>
          <w:sz w:val="24"/>
          <w:szCs w:val="24"/>
        </w:rPr>
      </w:pPr>
    </w:p>
    <w:p w:rsidR="00921C03" w:rsidRPr="00CC6391" w:rsidRDefault="00921C03" w:rsidP="00921C03">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921C03" w:rsidRPr="00CC6391" w:rsidRDefault="00921C03" w:rsidP="00921C03">
      <w:pPr>
        <w:tabs>
          <w:tab w:val="num" w:pos="-142"/>
        </w:tabs>
        <w:spacing w:line="276" w:lineRule="auto"/>
        <w:ind w:firstLine="0"/>
        <w:rPr>
          <w:noProof/>
          <w:sz w:val="24"/>
          <w:szCs w:val="24"/>
        </w:rPr>
      </w:pPr>
    </w:p>
    <w:p w:rsidR="00921C03" w:rsidRPr="00CC6391" w:rsidRDefault="00921C03" w:rsidP="00921C03">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921C03" w:rsidRPr="00CC6391" w:rsidTr="00B6458B">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b/>
                <w:bCs/>
                <w:sz w:val="24"/>
                <w:szCs w:val="24"/>
              </w:rPr>
            </w:pPr>
            <w:r w:rsidRPr="00CC6391">
              <w:rPr>
                <w:b/>
                <w:bCs/>
                <w:sz w:val="24"/>
                <w:szCs w:val="24"/>
              </w:rPr>
              <w:t>Таблица 2. Условия оплаты</w:t>
            </w:r>
          </w:p>
          <w:p w:rsidR="00921C03" w:rsidRPr="00CC6391" w:rsidRDefault="00921C03" w:rsidP="00B6458B">
            <w:pPr>
              <w:spacing w:line="276" w:lineRule="auto"/>
              <w:ind w:left="-142" w:firstLine="142"/>
              <w:rPr>
                <w:sz w:val="24"/>
                <w:szCs w:val="24"/>
              </w:rPr>
            </w:pPr>
          </w:p>
        </w:tc>
      </w:tr>
      <w:tr w:rsidR="00921C03" w:rsidRPr="00CC6391" w:rsidTr="00B6458B">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rPr>
              <w:t>Требования Заказчика</w:t>
            </w:r>
          </w:p>
          <w:p w:rsidR="00921C03" w:rsidRPr="00CC6391" w:rsidRDefault="00921C03" w:rsidP="00B6458B">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rPr>
              <w:t>Предложение Участника</w:t>
            </w:r>
          </w:p>
        </w:tc>
      </w:tr>
      <w:tr w:rsidR="00921C03" w:rsidRPr="00CC6391" w:rsidTr="00B6458B">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p>
        </w:tc>
      </w:tr>
    </w:tbl>
    <w:p w:rsidR="00921C03" w:rsidRPr="00CC6391" w:rsidRDefault="00921C03" w:rsidP="00921C03">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921C03" w:rsidRPr="00CC6391" w:rsidTr="00B6458B">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921C03" w:rsidRPr="00CC6391" w:rsidRDefault="00921C03" w:rsidP="00B6458B">
            <w:pPr>
              <w:spacing w:line="276" w:lineRule="auto"/>
              <w:ind w:left="-142" w:firstLine="142"/>
              <w:rPr>
                <w:sz w:val="24"/>
                <w:szCs w:val="24"/>
              </w:rPr>
            </w:pPr>
          </w:p>
        </w:tc>
      </w:tr>
      <w:tr w:rsidR="00921C03" w:rsidRPr="00CC6391" w:rsidTr="00B6458B">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921C03" w:rsidRPr="00CC6391" w:rsidRDefault="00921C03" w:rsidP="00B6458B">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921C03" w:rsidRPr="00CC6391" w:rsidTr="00B6458B">
        <w:trPr>
          <w:cantSplit/>
          <w:jc w:val="center"/>
        </w:trPr>
        <w:tc>
          <w:tcPr>
            <w:tcW w:w="104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76" w:lineRule="auto"/>
              <w:ind w:left="-142" w:firstLine="142"/>
              <w:rPr>
                <w:sz w:val="24"/>
                <w:szCs w:val="24"/>
              </w:rPr>
            </w:pPr>
          </w:p>
        </w:tc>
      </w:tr>
    </w:tbl>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rPr>
          <w:sz w:val="24"/>
          <w:szCs w:val="24"/>
          <w:u w:val="single"/>
        </w:rPr>
      </w:pPr>
      <w:r w:rsidRPr="00CC6391">
        <w:rPr>
          <w:sz w:val="24"/>
          <w:szCs w:val="24"/>
          <w:u w:val="single"/>
        </w:rPr>
        <w:t>Примечания:</w:t>
      </w:r>
    </w:p>
    <w:p w:rsidR="00921C03" w:rsidRPr="00CC6391" w:rsidRDefault="00921C03" w:rsidP="00921C03">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921C03" w:rsidRPr="00CC6391" w:rsidRDefault="00921C03" w:rsidP="00921C03">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921C03" w:rsidRPr="00CC6391" w:rsidRDefault="00921C03" w:rsidP="00921C03">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921C03" w:rsidRPr="00CC6391" w:rsidRDefault="00921C03" w:rsidP="00921C03">
      <w:pPr>
        <w:spacing w:line="240" w:lineRule="auto"/>
        <w:ind w:firstLine="0"/>
        <w:rPr>
          <w:sz w:val="24"/>
          <w:szCs w:val="24"/>
          <w:u w:val="single"/>
        </w:rPr>
      </w:pPr>
      <w:r w:rsidRPr="00CC6391">
        <w:rPr>
          <w:sz w:val="24"/>
          <w:szCs w:val="24"/>
          <w:u w:val="single"/>
        </w:rPr>
        <w:t>Требования к сметному расчету:</w:t>
      </w:r>
    </w:p>
    <w:p w:rsidR="00921C03" w:rsidRPr="00CC6391" w:rsidRDefault="00921C03" w:rsidP="00921C03">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921C03" w:rsidRPr="00CC6391" w:rsidRDefault="00921C03" w:rsidP="00921C03">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921C03" w:rsidRPr="00CC6391" w:rsidRDefault="00921C03" w:rsidP="00921C03">
      <w:pPr>
        <w:pStyle w:val="afffa"/>
        <w:numPr>
          <w:ilvl w:val="0"/>
          <w:numId w:val="35"/>
        </w:numPr>
        <w:ind w:firstLine="0"/>
        <w:jc w:val="both"/>
      </w:pPr>
      <w:r w:rsidRPr="00CC6391">
        <w:t>Размер накладных расходов и сметной прибыли</w:t>
      </w:r>
    </w:p>
    <w:p w:rsidR="00921C03" w:rsidRPr="00CC6391" w:rsidRDefault="00921C03" w:rsidP="00921C03">
      <w:pPr>
        <w:pStyle w:val="afffa"/>
        <w:numPr>
          <w:ilvl w:val="0"/>
          <w:numId w:val="35"/>
        </w:numPr>
        <w:ind w:firstLine="0"/>
        <w:jc w:val="both"/>
      </w:pPr>
      <w:r w:rsidRPr="00CC6391">
        <w:t>Коэффициенты к нормам НР и СП</w:t>
      </w:r>
    </w:p>
    <w:p w:rsidR="00921C03" w:rsidRPr="00CC6391" w:rsidRDefault="00921C03" w:rsidP="00921C03">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921C03" w:rsidRPr="00CC6391" w:rsidRDefault="00921C03" w:rsidP="00921C03">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921C03" w:rsidRPr="00CC6391" w:rsidRDefault="00921C03" w:rsidP="00921C03">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921C03" w:rsidRPr="00CC6391" w:rsidRDefault="00921C03" w:rsidP="00921C03">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921C03" w:rsidRPr="00CC6391" w:rsidRDefault="00921C03" w:rsidP="00921C03">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921C03" w:rsidRPr="00CC6391" w:rsidRDefault="00921C03" w:rsidP="00921C03">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921C03" w:rsidRPr="00CC6391" w:rsidRDefault="00921C03" w:rsidP="00921C03">
      <w:pPr>
        <w:spacing w:line="240" w:lineRule="auto"/>
        <w:rPr>
          <w:sz w:val="24"/>
          <w:szCs w:val="24"/>
        </w:rPr>
      </w:pPr>
    </w:p>
    <w:p w:rsidR="00921C03" w:rsidRDefault="00921C03" w:rsidP="00921C03">
      <w:pPr>
        <w:spacing w:line="240" w:lineRule="auto"/>
        <w:rPr>
          <w:sz w:val="24"/>
          <w:szCs w:val="24"/>
        </w:rPr>
      </w:pPr>
    </w:p>
    <w:p w:rsidR="00921C03" w:rsidRPr="00CC6391" w:rsidRDefault="00921C03" w:rsidP="00921C03">
      <w:pPr>
        <w:spacing w:line="240" w:lineRule="auto"/>
        <w:ind w:left="142" w:firstLine="357"/>
        <w:rPr>
          <w:b/>
          <w:sz w:val="24"/>
          <w:szCs w:val="24"/>
        </w:rPr>
      </w:pPr>
      <w:r w:rsidRPr="00CC6391">
        <w:rPr>
          <w:b/>
          <w:sz w:val="24"/>
          <w:szCs w:val="24"/>
        </w:rPr>
        <w:t>Приложение № 1 к Коммерческому предложению</w:t>
      </w:r>
    </w:p>
    <w:p w:rsidR="00921C03" w:rsidRPr="00CC6391" w:rsidRDefault="00921C03" w:rsidP="00921C03">
      <w:pPr>
        <w:spacing w:line="240" w:lineRule="auto"/>
        <w:ind w:left="142" w:firstLine="357"/>
        <w:rPr>
          <w:sz w:val="24"/>
          <w:szCs w:val="24"/>
        </w:rPr>
      </w:pPr>
    </w:p>
    <w:p w:rsidR="00921C03" w:rsidRPr="00CC6391" w:rsidRDefault="00921C03" w:rsidP="00921C03">
      <w:pPr>
        <w:jc w:val="center"/>
        <w:rPr>
          <w:sz w:val="24"/>
          <w:szCs w:val="24"/>
        </w:rPr>
      </w:pPr>
      <w:r>
        <w:rPr>
          <w:b/>
          <w:sz w:val="24"/>
          <w:szCs w:val="24"/>
        </w:rPr>
        <w:t xml:space="preserve">Ведомость МТР </w:t>
      </w:r>
      <w:r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 п/п</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Тип, марка,</w:t>
            </w:r>
          </w:p>
          <w:p w:rsidR="00921C03" w:rsidRPr="00CC6391" w:rsidRDefault="00921C03" w:rsidP="00B6458B">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sz w:val="24"/>
                <w:szCs w:val="24"/>
              </w:rPr>
              <w:t xml:space="preserve">Стоимость </w:t>
            </w:r>
          </w:p>
          <w:p w:rsidR="00921C03" w:rsidRPr="00CC6391" w:rsidRDefault="00921C03" w:rsidP="00B6458B">
            <w:pPr>
              <w:spacing w:line="240" w:lineRule="auto"/>
              <w:ind w:firstLine="0"/>
              <w:rPr>
                <w:sz w:val="24"/>
                <w:szCs w:val="24"/>
              </w:rPr>
            </w:pPr>
            <w:r w:rsidRPr="00CC6391">
              <w:rPr>
                <w:sz w:val="24"/>
                <w:szCs w:val="24"/>
              </w:rPr>
              <w:t>Всего, руб.</w:t>
            </w: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540"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r w:rsidR="00921C03" w:rsidRPr="00CC6391" w:rsidTr="00B6458B">
        <w:tc>
          <w:tcPr>
            <w:tcW w:w="8609" w:type="dxa"/>
            <w:gridSpan w:val="6"/>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921C03" w:rsidRPr="00CC6391" w:rsidRDefault="00921C03" w:rsidP="00B6458B">
            <w:pPr>
              <w:spacing w:line="240" w:lineRule="auto"/>
              <w:ind w:firstLine="0"/>
              <w:rPr>
                <w:sz w:val="24"/>
                <w:szCs w:val="24"/>
              </w:rPr>
            </w:pPr>
          </w:p>
        </w:tc>
      </w:tr>
    </w:tbl>
    <w:p w:rsidR="00921C03" w:rsidRPr="00CC6391" w:rsidRDefault="00921C03" w:rsidP="00921C03">
      <w:pPr>
        <w:spacing w:line="240" w:lineRule="auto"/>
        <w:ind w:firstLine="0"/>
        <w:jc w:val="center"/>
        <w:rPr>
          <w:b/>
          <w:sz w:val="24"/>
          <w:szCs w:val="24"/>
        </w:rPr>
      </w:pPr>
    </w:p>
    <w:p w:rsidR="00921C03" w:rsidRPr="00CC6391" w:rsidRDefault="00921C03" w:rsidP="00921C03">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921C03" w:rsidRPr="00CC6391" w:rsidRDefault="00921C03" w:rsidP="00921C03">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921C03" w:rsidRPr="00CC6391" w:rsidRDefault="00921C03" w:rsidP="00921C03">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921C03" w:rsidRPr="00CC6391" w:rsidRDefault="00921C03" w:rsidP="00921C03">
      <w:pPr>
        <w:spacing w:line="240" w:lineRule="auto"/>
        <w:ind w:left="284" w:firstLine="283"/>
        <w:rPr>
          <w:b/>
          <w:sz w:val="24"/>
          <w:szCs w:val="24"/>
        </w:rPr>
      </w:pPr>
    </w:p>
    <w:p w:rsidR="00886FCA" w:rsidRPr="00CC6391" w:rsidRDefault="00921C03" w:rsidP="00921C03">
      <w:pPr>
        <w:spacing w:line="240" w:lineRule="auto"/>
        <w:ind w:firstLine="0"/>
        <w:rPr>
          <w:b/>
          <w:sz w:val="24"/>
          <w:szCs w:val="24"/>
        </w:rPr>
      </w:pPr>
      <w:r w:rsidRPr="00CC6391">
        <w:rPr>
          <w:b/>
          <w:sz w:val="24"/>
          <w:szCs w:val="24"/>
        </w:rPr>
        <w:t>Примечание:</w:t>
      </w:r>
      <w:r>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w:t>
      </w:r>
      <w:r w:rsidR="00886FCA" w:rsidRPr="00CC6391">
        <w:rPr>
          <w:b/>
          <w:sz w:val="24"/>
          <w:szCs w:val="24"/>
        </w:rPr>
        <w:t>.</w:t>
      </w:r>
    </w:p>
    <w:p w:rsidR="00886FCA" w:rsidRPr="002A353C" w:rsidRDefault="002A353C" w:rsidP="00886FCA">
      <w:pPr>
        <w:ind w:firstLine="0"/>
        <w:rPr>
          <w:b/>
          <w:sz w:val="24"/>
          <w:szCs w:val="24"/>
        </w:rPr>
      </w:pPr>
      <w:r w:rsidRPr="002A353C">
        <w:rPr>
          <w:b/>
          <w:sz w:val="24"/>
          <w:szCs w:val="24"/>
        </w:rPr>
        <w:t>…</w:t>
      </w:r>
    </w:p>
    <w:p w:rsidR="002A353C" w:rsidRPr="002A353C" w:rsidRDefault="002A353C" w:rsidP="00886FCA">
      <w:pPr>
        <w:ind w:firstLine="0"/>
        <w:rPr>
          <w:b/>
          <w:sz w:val="24"/>
          <w:szCs w:val="24"/>
        </w:rPr>
      </w:pPr>
      <w:r w:rsidRPr="002A353C">
        <w:rPr>
          <w:b/>
          <w:sz w:val="24"/>
          <w:szCs w:val="24"/>
        </w:rPr>
        <w:t>…</w:t>
      </w:r>
    </w:p>
    <w:p w:rsidR="002A353C" w:rsidRPr="002A353C" w:rsidRDefault="002A353C" w:rsidP="00886FCA">
      <w:pPr>
        <w:ind w:firstLine="0"/>
        <w:rPr>
          <w:b/>
          <w:sz w:val="24"/>
          <w:szCs w:val="24"/>
        </w:rPr>
      </w:pPr>
      <w:r w:rsidRPr="002A353C">
        <w:rPr>
          <w:b/>
          <w:sz w:val="24"/>
          <w:szCs w:val="24"/>
        </w:rPr>
        <w:t>…</w:t>
      </w:r>
    </w:p>
    <w:p w:rsidR="002A353C" w:rsidRDefault="002A353C" w:rsidP="002A353C">
      <w:pPr>
        <w:spacing w:line="240" w:lineRule="auto"/>
        <w:ind w:firstLine="0"/>
        <w:rPr>
          <w:b/>
          <w:sz w:val="24"/>
          <w:szCs w:val="24"/>
        </w:rPr>
      </w:pPr>
      <w:r>
        <w:rPr>
          <w:b/>
          <w:sz w:val="24"/>
          <w:szCs w:val="24"/>
        </w:rPr>
        <w:t>По Лоту №10:</w:t>
      </w:r>
    </w:p>
    <w:p w:rsidR="002A353C" w:rsidRDefault="002A353C" w:rsidP="00886FCA">
      <w:pPr>
        <w:spacing w:line="240" w:lineRule="auto"/>
        <w:rPr>
          <w:color w:val="000000"/>
          <w:sz w:val="24"/>
          <w:szCs w:val="24"/>
        </w:rPr>
      </w:pP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886FCA" w:rsidRPr="00CC6391" w:rsidRDefault="00886FCA" w:rsidP="00886FCA">
      <w:pPr>
        <w:spacing w:line="240" w:lineRule="auto"/>
        <w:ind w:firstLine="0"/>
        <w:jc w:val="center"/>
        <w:rPr>
          <w:b/>
          <w:sz w:val="24"/>
          <w:szCs w:val="24"/>
        </w:rPr>
      </w:pPr>
    </w:p>
    <w:p w:rsidR="0006093E" w:rsidRPr="00CC6391" w:rsidRDefault="0006093E" w:rsidP="0006093E">
      <w:pPr>
        <w:spacing w:line="240" w:lineRule="auto"/>
        <w:ind w:firstLine="0"/>
        <w:rPr>
          <w:sz w:val="24"/>
          <w:szCs w:val="24"/>
          <w:u w:val="single"/>
        </w:rPr>
      </w:pPr>
    </w:p>
    <w:p w:rsidR="00EF1E20" w:rsidRPr="009059C7" w:rsidRDefault="00EF1E20" w:rsidP="00EF1E20">
      <w:pPr>
        <w:pBdr>
          <w:bottom w:val="single" w:sz="4" w:space="1" w:color="auto"/>
        </w:pBdr>
        <w:shd w:val="clear" w:color="auto" w:fill="E0E0E0"/>
        <w:spacing w:line="240" w:lineRule="auto"/>
        <w:ind w:right="21" w:firstLine="0"/>
        <w:jc w:val="center"/>
        <w:rPr>
          <w:b/>
          <w:color w:val="000000"/>
          <w:spacing w:val="36"/>
          <w:sz w:val="24"/>
          <w:szCs w:val="24"/>
        </w:rPr>
      </w:pPr>
      <w:bookmarkStart w:id="39" w:name="_Ref93264992"/>
      <w:bookmarkStart w:id="40" w:name="_Ref93265116"/>
      <w:r w:rsidRPr="00CC6391">
        <w:rPr>
          <w:b/>
          <w:color w:val="000000"/>
          <w:spacing w:val="36"/>
          <w:sz w:val="24"/>
          <w:szCs w:val="24"/>
        </w:rPr>
        <w:t>конец формы</w:t>
      </w:r>
    </w:p>
    <w:p w:rsidR="007E2A40" w:rsidRPr="00CC6391" w:rsidRDefault="00B620AF" w:rsidP="008955E2">
      <w:pPr>
        <w:pStyle w:val="21"/>
        <w:spacing w:line="276" w:lineRule="auto"/>
        <w:rPr>
          <w:color w:val="000000"/>
          <w:sz w:val="24"/>
          <w:szCs w:val="24"/>
        </w:rPr>
      </w:pPr>
      <w:bookmarkStart w:id="41" w:name="_График_платежей_(форма"/>
      <w:bookmarkStart w:id="42" w:name="_Toc493073704"/>
      <w:bookmarkEnd w:id="41"/>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39"/>
      <w:bookmarkEnd w:id="40"/>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E3EF0">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458B" w:rsidRDefault="00B6458B" w:rsidP="00E92BB7">
      <w:pPr>
        <w:spacing w:line="240" w:lineRule="auto"/>
        <w:ind w:firstLine="0"/>
        <w:rPr>
          <w:color w:val="000000"/>
          <w:sz w:val="24"/>
          <w:szCs w:val="24"/>
        </w:rPr>
      </w:pPr>
    </w:p>
    <w:p w:rsidR="00B6458B" w:rsidRPr="00FC2E11" w:rsidRDefault="00B6458B" w:rsidP="00B6458B">
      <w:pPr>
        <w:spacing w:line="240" w:lineRule="auto"/>
        <w:ind w:firstLine="0"/>
        <w:rPr>
          <w:b/>
          <w:color w:val="000000"/>
          <w:sz w:val="24"/>
          <w:szCs w:val="24"/>
        </w:rPr>
      </w:pPr>
      <w:r w:rsidRPr="00FC2E11">
        <w:rPr>
          <w:b/>
          <w:color w:val="000000"/>
          <w:sz w:val="24"/>
          <w:szCs w:val="24"/>
        </w:rPr>
        <w:t>По Лоту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B6458B" w:rsidRPr="00CC6391" w:rsidTr="00B6458B">
        <w:tc>
          <w:tcPr>
            <w:tcW w:w="828" w:type="dxa"/>
          </w:tcPr>
          <w:p w:rsidR="00B6458B" w:rsidRPr="00CC6391" w:rsidRDefault="00B6458B" w:rsidP="00B6458B">
            <w:pPr>
              <w:pStyle w:val="af8"/>
              <w:spacing w:before="0" w:after="0"/>
              <w:rPr>
                <w:color w:val="000000"/>
                <w:sz w:val="24"/>
                <w:szCs w:val="24"/>
              </w:rPr>
            </w:pPr>
            <w:r w:rsidRPr="00CC6391">
              <w:rPr>
                <w:color w:val="000000"/>
                <w:sz w:val="24"/>
                <w:szCs w:val="24"/>
              </w:rPr>
              <w:t>№ п/п</w:t>
            </w:r>
          </w:p>
        </w:tc>
        <w:tc>
          <w:tcPr>
            <w:tcW w:w="2880" w:type="dxa"/>
          </w:tcPr>
          <w:p w:rsidR="00B6458B" w:rsidRPr="00CC6391" w:rsidRDefault="00B6458B" w:rsidP="00B6458B">
            <w:pPr>
              <w:pStyle w:val="af8"/>
              <w:spacing w:before="0" w:after="0"/>
              <w:rPr>
                <w:color w:val="000000"/>
                <w:sz w:val="24"/>
                <w:szCs w:val="24"/>
              </w:rPr>
            </w:pPr>
            <w:r w:rsidRPr="00CC6391">
              <w:rPr>
                <w:color w:val="000000"/>
                <w:sz w:val="24"/>
                <w:szCs w:val="24"/>
              </w:rPr>
              <w:t>Порядок платежей</w:t>
            </w:r>
          </w:p>
        </w:tc>
        <w:tc>
          <w:tcPr>
            <w:tcW w:w="2354" w:type="dxa"/>
          </w:tcPr>
          <w:p w:rsidR="00B6458B" w:rsidRPr="00CC6391" w:rsidRDefault="00B6458B" w:rsidP="00B6458B">
            <w:pPr>
              <w:pStyle w:val="af8"/>
              <w:spacing w:before="0" w:after="0"/>
              <w:rPr>
                <w:color w:val="000000"/>
                <w:sz w:val="24"/>
                <w:szCs w:val="24"/>
              </w:rPr>
            </w:pPr>
            <w:r w:rsidRPr="00CC6391">
              <w:rPr>
                <w:color w:val="000000"/>
                <w:sz w:val="24"/>
                <w:szCs w:val="24"/>
              </w:rPr>
              <w:t xml:space="preserve">Номер этапа в Графике </w:t>
            </w:r>
            <w:r>
              <w:rPr>
                <w:color w:val="000000"/>
                <w:sz w:val="24"/>
                <w:szCs w:val="24"/>
              </w:rPr>
              <w:t>выполнения работ</w:t>
            </w:r>
          </w:p>
        </w:tc>
        <w:tc>
          <w:tcPr>
            <w:tcW w:w="1814" w:type="dxa"/>
          </w:tcPr>
          <w:p w:rsidR="00B6458B" w:rsidRPr="00CC6391" w:rsidRDefault="00B6458B" w:rsidP="00B6458B">
            <w:pPr>
              <w:pStyle w:val="af8"/>
              <w:spacing w:before="0" w:after="0"/>
              <w:rPr>
                <w:color w:val="000000"/>
                <w:sz w:val="24"/>
                <w:szCs w:val="24"/>
              </w:rPr>
            </w:pPr>
            <w:r w:rsidRPr="00CC6391">
              <w:rPr>
                <w:color w:val="000000"/>
                <w:sz w:val="24"/>
                <w:szCs w:val="24"/>
              </w:rPr>
              <w:t>Дата платежа</w:t>
            </w:r>
          </w:p>
        </w:tc>
        <w:tc>
          <w:tcPr>
            <w:tcW w:w="2438" w:type="dxa"/>
          </w:tcPr>
          <w:p w:rsidR="00B6458B" w:rsidRPr="00CC6391" w:rsidRDefault="00B6458B" w:rsidP="00B6458B">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1-й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2-й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3-й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r w:rsidRPr="00CC6391">
              <w:rPr>
                <w:color w:val="000000"/>
                <w:szCs w:val="24"/>
              </w:rPr>
              <w:t>Гарантийные удержания</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3708" w:type="dxa"/>
            <w:gridSpan w:val="2"/>
          </w:tcPr>
          <w:p w:rsidR="00B6458B" w:rsidRPr="00CC6391" w:rsidRDefault="00B6458B" w:rsidP="00B6458B">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r w:rsidR="00B6458B" w:rsidRPr="00CC6391" w:rsidTr="00B6458B">
        <w:tc>
          <w:tcPr>
            <w:tcW w:w="3708" w:type="dxa"/>
            <w:gridSpan w:val="2"/>
          </w:tcPr>
          <w:p w:rsidR="00B6458B" w:rsidRPr="00CC6391" w:rsidRDefault="00B6458B" w:rsidP="00B6458B">
            <w:pPr>
              <w:pStyle w:val="afb"/>
              <w:spacing w:before="0" w:after="0"/>
              <w:rPr>
                <w:b/>
                <w:color w:val="000000"/>
                <w:szCs w:val="24"/>
              </w:rPr>
            </w:pPr>
            <w:r w:rsidRPr="00CC6391">
              <w:rPr>
                <w:b/>
                <w:color w:val="000000"/>
                <w:szCs w:val="24"/>
              </w:rPr>
              <w:t>НДС (18%)</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r w:rsidR="00B6458B" w:rsidRPr="00CC6391" w:rsidTr="00B6458B">
        <w:tc>
          <w:tcPr>
            <w:tcW w:w="3708" w:type="dxa"/>
            <w:gridSpan w:val="2"/>
          </w:tcPr>
          <w:p w:rsidR="00B6458B" w:rsidRPr="00CC6391" w:rsidRDefault="00B6458B" w:rsidP="00B6458B">
            <w:pPr>
              <w:pStyle w:val="afb"/>
              <w:spacing w:before="0" w:after="0"/>
              <w:rPr>
                <w:b/>
                <w:color w:val="000000"/>
                <w:szCs w:val="24"/>
              </w:rPr>
            </w:pPr>
            <w:r w:rsidRPr="00CC6391">
              <w:rPr>
                <w:b/>
                <w:color w:val="000000"/>
                <w:szCs w:val="24"/>
              </w:rPr>
              <w:t>ИТОГО СУММА:</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bl>
    <w:p w:rsidR="00B6458B" w:rsidRPr="00CC6391" w:rsidRDefault="00B6458B" w:rsidP="00B6458B">
      <w:pPr>
        <w:spacing w:line="240" w:lineRule="auto"/>
        <w:rPr>
          <w:color w:val="000000"/>
          <w:sz w:val="24"/>
          <w:szCs w:val="24"/>
        </w:rPr>
      </w:pPr>
    </w:p>
    <w:p w:rsidR="00B6458B" w:rsidRPr="00FC2E11" w:rsidRDefault="00B6458B" w:rsidP="00B6458B">
      <w:pPr>
        <w:spacing w:line="240" w:lineRule="auto"/>
        <w:ind w:firstLine="0"/>
        <w:rPr>
          <w:b/>
          <w:color w:val="000000"/>
          <w:sz w:val="24"/>
          <w:szCs w:val="24"/>
        </w:rPr>
      </w:pPr>
      <w:r w:rsidRPr="00FC2E11">
        <w:rPr>
          <w:b/>
          <w:color w:val="000000"/>
          <w:sz w:val="24"/>
          <w:szCs w:val="24"/>
        </w:rPr>
        <w:t>По Лоту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B6458B" w:rsidRPr="00CC6391" w:rsidTr="00B6458B">
        <w:tc>
          <w:tcPr>
            <w:tcW w:w="828" w:type="dxa"/>
          </w:tcPr>
          <w:p w:rsidR="00B6458B" w:rsidRPr="00CC6391" w:rsidRDefault="00B6458B" w:rsidP="00B6458B">
            <w:pPr>
              <w:pStyle w:val="af8"/>
              <w:spacing w:before="0" w:after="0"/>
              <w:rPr>
                <w:color w:val="000000"/>
                <w:sz w:val="24"/>
                <w:szCs w:val="24"/>
              </w:rPr>
            </w:pPr>
            <w:r w:rsidRPr="00CC6391">
              <w:rPr>
                <w:color w:val="000000"/>
                <w:sz w:val="24"/>
                <w:szCs w:val="24"/>
              </w:rPr>
              <w:t>№ п/п</w:t>
            </w:r>
          </w:p>
        </w:tc>
        <w:tc>
          <w:tcPr>
            <w:tcW w:w="2880" w:type="dxa"/>
          </w:tcPr>
          <w:p w:rsidR="00B6458B" w:rsidRPr="00CC6391" w:rsidRDefault="00B6458B" w:rsidP="00B6458B">
            <w:pPr>
              <w:pStyle w:val="af8"/>
              <w:spacing w:before="0" w:after="0"/>
              <w:rPr>
                <w:color w:val="000000"/>
                <w:sz w:val="24"/>
                <w:szCs w:val="24"/>
              </w:rPr>
            </w:pPr>
            <w:r w:rsidRPr="00CC6391">
              <w:rPr>
                <w:color w:val="000000"/>
                <w:sz w:val="24"/>
                <w:szCs w:val="24"/>
              </w:rPr>
              <w:t>Порядок платежей</w:t>
            </w:r>
          </w:p>
        </w:tc>
        <w:tc>
          <w:tcPr>
            <w:tcW w:w="2354" w:type="dxa"/>
          </w:tcPr>
          <w:p w:rsidR="00B6458B" w:rsidRPr="00CC6391" w:rsidRDefault="00B6458B" w:rsidP="00B6458B">
            <w:pPr>
              <w:pStyle w:val="af8"/>
              <w:spacing w:before="0" w:after="0"/>
              <w:rPr>
                <w:color w:val="000000"/>
                <w:sz w:val="24"/>
                <w:szCs w:val="24"/>
              </w:rPr>
            </w:pPr>
            <w:r w:rsidRPr="00CC6391">
              <w:rPr>
                <w:color w:val="000000"/>
                <w:sz w:val="24"/>
                <w:szCs w:val="24"/>
              </w:rPr>
              <w:t xml:space="preserve">Номер этапа в Графике </w:t>
            </w:r>
            <w:r>
              <w:rPr>
                <w:color w:val="000000"/>
                <w:sz w:val="24"/>
                <w:szCs w:val="24"/>
              </w:rPr>
              <w:t>выполнения работ</w:t>
            </w:r>
          </w:p>
        </w:tc>
        <w:tc>
          <w:tcPr>
            <w:tcW w:w="1814" w:type="dxa"/>
          </w:tcPr>
          <w:p w:rsidR="00B6458B" w:rsidRPr="00CC6391" w:rsidRDefault="00B6458B" w:rsidP="00B6458B">
            <w:pPr>
              <w:pStyle w:val="af8"/>
              <w:spacing w:before="0" w:after="0"/>
              <w:rPr>
                <w:color w:val="000000"/>
                <w:sz w:val="24"/>
                <w:szCs w:val="24"/>
              </w:rPr>
            </w:pPr>
            <w:r w:rsidRPr="00CC6391">
              <w:rPr>
                <w:color w:val="000000"/>
                <w:sz w:val="24"/>
                <w:szCs w:val="24"/>
              </w:rPr>
              <w:t>Дата платежа</w:t>
            </w:r>
          </w:p>
        </w:tc>
        <w:tc>
          <w:tcPr>
            <w:tcW w:w="2438" w:type="dxa"/>
          </w:tcPr>
          <w:p w:rsidR="00B6458B" w:rsidRPr="00CC6391" w:rsidRDefault="00B6458B" w:rsidP="00B6458B">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1-й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2-й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numPr>
                <w:ilvl w:val="0"/>
                <w:numId w:val="19"/>
              </w:numPr>
              <w:spacing w:before="0" w:after="0"/>
              <w:ind w:left="0"/>
              <w:rPr>
                <w:color w:val="000000"/>
                <w:szCs w:val="24"/>
              </w:rPr>
            </w:pPr>
          </w:p>
        </w:tc>
        <w:tc>
          <w:tcPr>
            <w:tcW w:w="2880" w:type="dxa"/>
          </w:tcPr>
          <w:p w:rsidR="00B6458B" w:rsidRPr="00CC6391" w:rsidRDefault="00B6458B" w:rsidP="00B6458B">
            <w:pPr>
              <w:pStyle w:val="afb"/>
              <w:spacing w:before="0" w:after="0"/>
              <w:rPr>
                <w:color w:val="000000"/>
                <w:szCs w:val="24"/>
              </w:rPr>
            </w:pPr>
            <w:r w:rsidRPr="00CC6391">
              <w:rPr>
                <w:color w:val="000000"/>
                <w:szCs w:val="24"/>
              </w:rPr>
              <w:t>3-й платеж</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828" w:type="dxa"/>
          </w:tcPr>
          <w:p w:rsidR="00B6458B" w:rsidRPr="00CC6391" w:rsidRDefault="00B6458B" w:rsidP="00B6458B">
            <w:pPr>
              <w:pStyle w:val="afb"/>
              <w:spacing w:before="0" w:after="0"/>
              <w:rPr>
                <w:color w:val="000000"/>
                <w:szCs w:val="24"/>
              </w:rPr>
            </w:pPr>
            <w:r w:rsidRPr="00CC6391">
              <w:rPr>
                <w:color w:val="000000"/>
                <w:szCs w:val="24"/>
              </w:rPr>
              <w:t>…</w:t>
            </w:r>
          </w:p>
        </w:tc>
        <w:tc>
          <w:tcPr>
            <w:tcW w:w="2880" w:type="dxa"/>
          </w:tcPr>
          <w:p w:rsidR="00B6458B" w:rsidRPr="00CC6391" w:rsidRDefault="00B6458B" w:rsidP="00B6458B">
            <w:pPr>
              <w:pStyle w:val="afb"/>
              <w:spacing w:before="0" w:after="0"/>
              <w:rPr>
                <w:color w:val="000000"/>
                <w:szCs w:val="24"/>
              </w:rPr>
            </w:pPr>
            <w:r w:rsidRPr="00CC6391">
              <w:rPr>
                <w:color w:val="000000"/>
                <w:szCs w:val="24"/>
              </w:rPr>
              <w:t>Гарантийные удержания</w:t>
            </w:r>
          </w:p>
        </w:tc>
        <w:tc>
          <w:tcPr>
            <w:tcW w:w="2354" w:type="dxa"/>
          </w:tcPr>
          <w:p w:rsidR="00B6458B" w:rsidRPr="00CC6391" w:rsidRDefault="00B6458B" w:rsidP="00B6458B">
            <w:pPr>
              <w:pStyle w:val="afb"/>
              <w:spacing w:before="0" w:after="0"/>
              <w:rPr>
                <w:color w:val="000000"/>
                <w:szCs w:val="24"/>
              </w:rPr>
            </w:pPr>
          </w:p>
        </w:tc>
        <w:tc>
          <w:tcPr>
            <w:tcW w:w="1814" w:type="dxa"/>
          </w:tcPr>
          <w:p w:rsidR="00B6458B" w:rsidRPr="00CC6391" w:rsidRDefault="00B6458B" w:rsidP="00B6458B">
            <w:pPr>
              <w:pStyle w:val="afb"/>
              <w:spacing w:before="0" w:after="0"/>
              <w:rPr>
                <w:color w:val="000000"/>
                <w:szCs w:val="24"/>
              </w:rPr>
            </w:pPr>
          </w:p>
        </w:tc>
        <w:tc>
          <w:tcPr>
            <w:tcW w:w="2438" w:type="dxa"/>
          </w:tcPr>
          <w:p w:rsidR="00B6458B" w:rsidRPr="00CC6391" w:rsidRDefault="00B6458B" w:rsidP="00B6458B">
            <w:pPr>
              <w:pStyle w:val="afb"/>
              <w:spacing w:before="0" w:after="0"/>
              <w:rPr>
                <w:color w:val="000000"/>
                <w:szCs w:val="24"/>
              </w:rPr>
            </w:pPr>
          </w:p>
        </w:tc>
      </w:tr>
      <w:tr w:rsidR="00B6458B" w:rsidRPr="00CC6391" w:rsidTr="00B6458B">
        <w:tc>
          <w:tcPr>
            <w:tcW w:w="3708" w:type="dxa"/>
            <w:gridSpan w:val="2"/>
          </w:tcPr>
          <w:p w:rsidR="00B6458B" w:rsidRPr="00CC6391" w:rsidRDefault="00B6458B" w:rsidP="00B6458B">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r w:rsidR="00B6458B" w:rsidRPr="00CC6391" w:rsidTr="00B6458B">
        <w:tc>
          <w:tcPr>
            <w:tcW w:w="3708" w:type="dxa"/>
            <w:gridSpan w:val="2"/>
          </w:tcPr>
          <w:p w:rsidR="00B6458B" w:rsidRPr="00CC6391" w:rsidRDefault="00B6458B" w:rsidP="00B6458B">
            <w:pPr>
              <w:pStyle w:val="afb"/>
              <w:spacing w:before="0" w:after="0"/>
              <w:rPr>
                <w:b/>
                <w:color w:val="000000"/>
                <w:szCs w:val="24"/>
              </w:rPr>
            </w:pPr>
            <w:r w:rsidRPr="00CC6391">
              <w:rPr>
                <w:b/>
                <w:color w:val="000000"/>
                <w:szCs w:val="24"/>
              </w:rPr>
              <w:t>НДС (18%)</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r w:rsidR="00B6458B" w:rsidRPr="00CC6391" w:rsidTr="00B6458B">
        <w:tc>
          <w:tcPr>
            <w:tcW w:w="3708" w:type="dxa"/>
            <w:gridSpan w:val="2"/>
          </w:tcPr>
          <w:p w:rsidR="00B6458B" w:rsidRPr="00CC6391" w:rsidRDefault="00B6458B" w:rsidP="00B6458B">
            <w:pPr>
              <w:pStyle w:val="afb"/>
              <w:spacing w:before="0" w:after="0"/>
              <w:rPr>
                <w:b/>
                <w:color w:val="000000"/>
                <w:szCs w:val="24"/>
              </w:rPr>
            </w:pPr>
            <w:r w:rsidRPr="00CC6391">
              <w:rPr>
                <w:b/>
                <w:color w:val="000000"/>
                <w:szCs w:val="24"/>
              </w:rPr>
              <w:t>ИТОГО СУММА:</w:t>
            </w:r>
          </w:p>
        </w:tc>
        <w:tc>
          <w:tcPr>
            <w:tcW w:w="235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1814" w:type="dxa"/>
          </w:tcPr>
          <w:p w:rsidR="00B6458B" w:rsidRPr="00CC6391" w:rsidRDefault="00B6458B" w:rsidP="00B6458B">
            <w:pPr>
              <w:pStyle w:val="afb"/>
              <w:spacing w:before="0" w:after="0"/>
              <w:jc w:val="center"/>
              <w:rPr>
                <w:b/>
                <w:color w:val="000000"/>
                <w:szCs w:val="24"/>
              </w:rPr>
            </w:pPr>
            <w:r w:rsidRPr="00CC6391">
              <w:rPr>
                <w:b/>
                <w:color w:val="000000"/>
                <w:szCs w:val="24"/>
              </w:rPr>
              <w:t>х</w:t>
            </w:r>
          </w:p>
        </w:tc>
        <w:tc>
          <w:tcPr>
            <w:tcW w:w="2438" w:type="dxa"/>
          </w:tcPr>
          <w:p w:rsidR="00B6458B" w:rsidRPr="00CC6391" w:rsidRDefault="00B6458B" w:rsidP="00B6458B">
            <w:pPr>
              <w:pStyle w:val="afb"/>
              <w:spacing w:before="0" w:after="0"/>
              <w:rPr>
                <w:b/>
                <w:color w:val="000000"/>
                <w:szCs w:val="24"/>
              </w:rPr>
            </w:pPr>
          </w:p>
        </w:tc>
      </w:tr>
    </w:tbl>
    <w:p w:rsidR="00E92BB7" w:rsidRPr="005C4C6D" w:rsidRDefault="005C4C6D" w:rsidP="00E92BB7">
      <w:pPr>
        <w:spacing w:line="240" w:lineRule="auto"/>
        <w:rPr>
          <w:b/>
          <w:color w:val="000000"/>
          <w:sz w:val="24"/>
          <w:szCs w:val="24"/>
        </w:rPr>
      </w:pPr>
      <w:r w:rsidRPr="005C4C6D">
        <w:rPr>
          <w:b/>
          <w:color w:val="000000"/>
          <w:sz w:val="24"/>
          <w:szCs w:val="24"/>
        </w:rPr>
        <w:t>…</w:t>
      </w:r>
    </w:p>
    <w:p w:rsidR="005C4C6D" w:rsidRPr="005C4C6D" w:rsidRDefault="005C4C6D" w:rsidP="005C4C6D">
      <w:pPr>
        <w:spacing w:line="240" w:lineRule="auto"/>
        <w:ind w:firstLine="0"/>
        <w:rPr>
          <w:b/>
          <w:color w:val="000000"/>
          <w:sz w:val="24"/>
          <w:szCs w:val="24"/>
        </w:rPr>
      </w:pPr>
      <w:r w:rsidRPr="005C4C6D">
        <w:rPr>
          <w:b/>
          <w:color w:val="000000"/>
          <w:sz w:val="24"/>
          <w:szCs w:val="24"/>
        </w:rPr>
        <w:t>По Лоту №10:</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7E2A40" w:rsidRPr="00CC6391" w:rsidRDefault="00B620AF" w:rsidP="00E33E27">
      <w:pPr>
        <w:pStyle w:val="a4"/>
        <w:tabs>
          <w:tab w:val="num" w:pos="0"/>
        </w:tabs>
        <w:spacing w:line="276" w:lineRule="auto"/>
        <w:ind w:left="0" w:firstLine="0"/>
        <w:rPr>
          <w:b/>
          <w:sz w:val="24"/>
          <w:szCs w:val="24"/>
        </w:rPr>
      </w:pPr>
      <w:bookmarkStart w:id="44" w:name="_Toc90385117"/>
      <w:bookmarkStart w:id="45" w:name="_Toc423378602"/>
      <w:bookmarkStart w:id="46" w:name="_Toc423421105"/>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93073705"/>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458B" w:rsidRDefault="00B6458B" w:rsidP="00B6458B">
      <w:pPr>
        <w:spacing w:line="276" w:lineRule="auto"/>
        <w:ind w:firstLine="0"/>
        <w:jc w:val="left"/>
        <w:rPr>
          <w:b/>
          <w:bCs/>
          <w:color w:val="000000"/>
          <w:sz w:val="24"/>
          <w:szCs w:val="24"/>
        </w:rPr>
      </w:pPr>
      <w:r>
        <w:rPr>
          <w:b/>
          <w:bCs/>
          <w:color w:val="000000"/>
          <w:sz w:val="24"/>
          <w:szCs w:val="24"/>
        </w:rPr>
        <w:t>По Лоту №1:</w:t>
      </w:r>
    </w:p>
    <w:p w:rsidR="00B6458B" w:rsidRPr="00CC6391" w:rsidRDefault="00B6458B" w:rsidP="00B6458B">
      <w:pPr>
        <w:spacing w:line="276" w:lineRule="auto"/>
        <w:jc w:val="center"/>
        <w:rPr>
          <w:b/>
          <w:bCs/>
          <w:color w:val="000000"/>
          <w:sz w:val="24"/>
          <w:szCs w:val="24"/>
        </w:rPr>
      </w:pPr>
      <w:r w:rsidRPr="00CC6391">
        <w:rPr>
          <w:b/>
          <w:bCs/>
          <w:color w:val="000000"/>
          <w:sz w:val="24"/>
          <w:szCs w:val="24"/>
        </w:rPr>
        <w:t>«Обязательные» условия Договора</w:t>
      </w:r>
    </w:p>
    <w:p w:rsidR="00B6458B" w:rsidRPr="00CC6391" w:rsidRDefault="00B6458B" w:rsidP="00B6458B">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Примечания, обоснование</w:t>
            </w: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bl>
    <w:p w:rsidR="00B6458B" w:rsidRPr="00CC6391" w:rsidRDefault="00B6458B" w:rsidP="00B6458B">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Примечания, обоснование</w:t>
            </w: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bl>
    <w:p w:rsidR="00B6458B" w:rsidRDefault="00B6458B" w:rsidP="00B6458B">
      <w:pPr>
        <w:spacing w:line="276" w:lineRule="auto"/>
        <w:rPr>
          <w:color w:val="000000"/>
          <w:sz w:val="24"/>
          <w:szCs w:val="24"/>
        </w:rPr>
      </w:pPr>
    </w:p>
    <w:p w:rsidR="00B6458B" w:rsidRDefault="00B6458B" w:rsidP="00B6458B">
      <w:pPr>
        <w:spacing w:line="276" w:lineRule="auto"/>
        <w:ind w:firstLine="0"/>
        <w:jc w:val="left"/>
        <w:rPr>
          <w:b/>
          <w:bCs/>
          <w:color w:val="000000"/>
          <w:sz w:val="24"/>
          <w:szCs w:val="24"/>
        </w:rPr>
      </w:pPr>
    </w:p>
    <w:p w:rsidR="00B6458B" w:rsidRDefault="00B6458B" w:rsidP="00B6458B">
      <w:pPr>
        <w:spacing w:line="276" w:lineRule="auto"/>
        <w:ind w:firstLine="0"/>
        <w:jc w:val="left"/>
        <w:rPr>
          <w:b/>
          <w:bCs/>
          <w:color w:val="000000"/>
          <w:sz w:val="24"/>
          <w:szCs w:val="24"/>
        </w:rPr>
      </w:pPr>
      <w:r>
        <w:rPr>
          <w:b/>
          <w:bCs/>
          <w:color w:val="000000"/>
          <w:sz w:val="24"/>
          <w:szCs w:val="24"/>
        </w:rPr>
        <w:t>По Лоту №2:</w:t>
      </w:r>
    </w:p>
    <w:p w:rsidR="00B6458B" w:rsidRPr="00CC6391" w:rsidRDefault="00B6458B" w:rsidP="00B6458B">
      <w:pPr>
        <w:spacing w:line="276" w:lineRule="auto"/>
        <w:jc w:val="center"/>
        <w:rPr>
          <w:b/>
          <w:bCs/>
          <w:color w:val="000000"/>
          <w:sz w:val="24"/>
          <w:szCs w:val="24"/>
        </w:rPr>
      </w:pPr>
      <w:r w:rsidRPr="00CC6391">
        <w:rPr>
          <w:b/>
          <w:bCs/>
          <w:color w:val="000000"/>
          <w:sz w:val="24"/>
          <w:szCs w:val="24"/>
        </w:rPr>
        <w:t>«Обязательные» условия Договора</w:t>
      </w:r>
    </w:p>
    <w:p w:rsidR="00B6458B" w:rsidRPr="00CC6391" w:rsidRDefault="00B6458B" w:rsidP="00B6458B">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Примечания, обоснование</w:t>
            </w: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bl>
    <w:p w:rsidR="00B6458B" w:rsidRDefault="00B6458B" w:rsidP="00B6458B">
      <w:pPr>
        <w:spacing w:line="276" w:lineRule="auto"/>
        <w:jc w:val="center"/>
        <w:rPr>
          <w:b/>
          <w:bCs/>
          <w:color w:val="000000"/>
          <w:sz w:val="24"/>
          <w:szCs w:val="24"/>
        </w:rPr>
      </w:pPr>
    </w:p>
    <w:p w:rsidR="00B6458B" w:rsidRPr="00CC6391" w:rsidRDefault="00B6458B" w:rsidP="00B6458B">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8"/>
              <w:spacing w:before="0" w:after="0" w:line="276" w:lineRule="auto"/>
              <w:rPr>
                <w:sz w:val="24"/>
                <w:szCs w:val="24"/>
              </w:rPr>
            </w:pPr>
            <w:r w:rsidRPr="00CC6391">
              <w:rPr>
                <w:sz w:val="24"/>
                <w:szCs w:val="24"/>
              </w:rPr>
              <w:t>Примечания, обоснование</w:t>
            </w: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r w:rsidR="00B6458B" w:rsidRPr="00CC6391" w:rsidTr="00B6458B">
        <w:tc>
          <w:tcPr>
            <w:tcW w:w="828"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458B" w:rsidRPr="00CC6391" w:rsidRDefault="00B6458B" w:rsidP="00B6458B">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5C4C6D" w:rsidP="00B73986">
      <w:pPr>
        <w:spacing w:line="276" w:lineRule="auto"/>
        <w:ind w:firstLine="0"/>
        <w:rPr>
          <w:b/>
          <w:bCs/>
          <w:color w:val="000000"/>
          <w:sz w:val="24"/>
          <w:szCs w:val="24"/>
        </w:rPr>
      </w:pPr>
      <w:r>
        <w:rPr>
          <w:b/>
          <w:bCs/>
          <w:color w:val="000000"/>
          <w:sz w:val="24"/>
          <w:szCs w:val="24"/>
        </w:rPr>
        <w:t>…</w:t>
      </w:r>
    </w:p>
    <w:p w:rsidR="005C4C6D" w:rsidRDefault="005C4C6D" w:rsidP="00B73986">
      <w:pPr>
        <w:spacing w:line="276" w:lineRule="auto"/>
        <w:ind w:firstLine="0"/>
        <w:rPr>
          <w:b/>
          <w:bCs/>
          <w:color w:val="000000"/>
          <w:sz w:val="24"/>
          <w:szCs w:val="24"/>
        </w:rPr>
      </w:pPr>
      <w:r>
        <w:rPr>
          <w:b/>
          <w:bCs/>
          <w:color w:val="000000"/>
          <w:sz w:val="24"/>
          <w:szCs w:val="24"/>
        </w:rPr>
        <w:t>…</w:t>
      </w:r>
    </w:p>
    <w:p w:rsidR="005C4C6D" w:rsidRDefault="005C4C6D" w:rsidP="00B73986">
      <w:pPr>
        <w:spacing w:line="276" w:lineRule="auto"/>
        <w:ind w:firstLine="0"/>
        <w:rPr>
          <w:b/>
          <w:bCs/>
          <w:color w:val="000000"/>
          <w:sz w:val="24"/>
          <w:szCs w:val="24"/>
        </w:rPr>
      </w:pPr>
      <w:r>
        <w:rPr>
          <w:b/>
          <w:bCs/>
          <w:color w:val="000000"/>
          <w:sz w:val="24"/>
          <w:szCs w:val="24"/>
        </w:rPr>
        <w:t>…</w:t>
      </w:r>
    </w:p>
    <w:p w:rsidR="005C4C6D" w:rsidRPr="00CC6391" w:rsidRDefault="005C4C6D" w:rsidP="00B73986">
      <w:pPr>
        <w:spacing w:line="276" w:lineRule="auto"/>
        <w:ind w:firstLine="0"/>
        <w:rPr>
          <w:color w:val="000000"/>
          <w:sz w:val="24"/>
          <w:szCs w:val="24"/>
        </w:rPr>
      </w:pPr>
      <w:r>
        <w:rPr>
          <w:b/>
          <w:bCs/>
          <w:color w:val="000000"/>
          <w:sz w:val="24"/>
          <w:szCs w:val="24"/>
        </w:rPr>
        <w:t>По Лоту № 10</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93073706"/>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E3EF0">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6458B" w:rsidRPr="00B73986" w:rsidRDefault="00B6458B" w:rsidP="00B6458B">
      <w:pPr>
        <w:tabs>
          <w:tab w:val="num" w:pos="0"/>
        </w:tabs>
        <w:spacing w:line="276" w:lineRule="auto"/>
        <w:ind w:firstLine="0"/>
        <w:rPr>
          <w:b/>
          <w:color w:val="000000"/>
          <w:sz w:val="24"/>
          <w:szCs w:val="24"/>
        </w:rPr>
      </w:pPr>
      <w:r w:rsidRPr="00B73986">
        <w:rPr>
          <w:b/>
          <w:color w:val="000000"/>
          <w:sz w:val="24"/>
          <w:szCs w:val="24"/>
        </w:rPr>
        <w:t>Лот №1: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6458B" w:rsidRPr="00CC6391" w:rsidTr="00B6458B">
        <w:trPr>
          <w:cantSplit/>
        </w:trPr>
        <w:tc>
          <w:tcPr>
            <w:tcW w:w="828"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Наименование </w:t>
            </w:r>
            <w:r>
              <w:rPr>
                <w:sz w:val="24"/>
                <w:szCs w:val="24"/>
              </w:rPr>
              <w:t>работ</w:t>
            </w:r>
          </w:p>
        </w:tc>
        <w:tc>
          <w:tcPr>
            <w:tcW w:w="1970"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Pr>
                <w:sz w:val="24"/>
                <w:szCs w:val="24"/>
              </w:rPr>
              <w:t>работ</w:t>
            </w:r>
          </w:p>
        </w:tc>
        <w:tc>
          <w:tcPr>
            <w:tcW w:w="3292" w:type="dxa"/>
            <w:gridSpan w:val="2"/>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Стоимость </w:t>
            </w:r>
            <w:r>
              <w:rPr>
                <w:sz w:val="24"/>
                <w:szCs w:val="24"/>
              </w:rPr>
              <w:t>работ</w:t>
            </w:r>
          </w:p>
        </w:tc>
        <w:tc>
          <w:tcPr>
            <w:tcW w:w="1579"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6458B" w:rsidRPr="00CC6391" w:rsidTr="00B6458B">
        <w:trPr>
          <w:cantSplit/>
        </w:trPr>
        <w:tc>
          <w:tcPr>
            <w:tcW w:w="828" w:type="dxa"/>
            <w:vMerge/>
          </w:tcPr>
          <w:p w:rsidR="00B6458B" w:rsidRPr="00CC6391" w:rsidRDefault="00B6458B" w:rsidP="00B6458B">
            <w:pPr>
              <w:pStyle w:val="af8"/>
              <w:tabs>
                <w:tab w:val="num" w:pos="0"/>
              </w:tabs>
              <w:spacing w:before="0" w:after="0" w:line="276" w:lineRule="auto"/>
              <w:ind w:left="0"/>
              <w:rPr>
                <w:sz w:val="24"/>
                <w:szCs w:val="24"/>
              </w:rPr>
            </w:pPr>
          </w:p>
        </w:tc>
        <w:tc>
          <w:tcPr>
            <w:tcW w:w="2520" w:type="dxa"/>
            <w:vMerge/>
          </w:tcPr>
          <w:p w:rsidR="00B6458B" w:rsidRPr="00CC6391" w:rsidRDefault="00B6458B" w:rsidP="00B6458B">
            <w:pPr>
              <w:pStyle w:val="af8"/>
              <w:tabs>
                <w:tab w:val="num" w:pos="0"/>
              </w:tabs>
              <w:spacing w:before="0" w:after="0" w:line="276" w:lineRule="auto"/>
              <w:ind w:left="0"/>
              <w:rPr>
                <w:sz w:val="24"/>
                <w:szCs w:val="24"/>
              </w:rPr>
            </w:pPr>
          </w:p>
        </w:tc>
        <w:tc>
          <w:tcPr>
            <w:tcW w:w="1970" w:type="dxa"/>
            <w:vMerge/>
          </w:tcPr>
          <w:p w:rsidR="00B6458B" w:rsidRPr="00CC6391" w:rsidRDefault="00B6458B" w:rsidP="00B6458B">
            <w:pPr>
              <w:pStyle w:val="af8"/>
              <w:tabs>
                <w:tab w:val="num" w:pos="0"/>
              </w:tabs>
              <w:spacing w:before="0" w:after="0" w:line="276" w:lineRule="auto"/>
              <w:ind w:left="0"/>
              <w:rPr>
                <w:sz w:val="24"/>
                <w:szCs w:val="24"/>
              </w:rPr>
            </w:pPr>
          </w:p>
        </w:tc>
        <w:tc>
          <w:tcPr>
            <w:tcW w:w="1713" w:type="dxa"/>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в % от общей стоимости </w:t>
            </w:r>
            <w:r>
              <w:rPr>
                <w:sz w:val="24"/>
                <w:szCs w:val="24"/>
              </w:rPr>
              <w:t>работ</w:t>
            </w:r>
          </w:p>
        </w:tc>
        <w:tc>
          <w:tcPr>
            <w:tcW w:w="1579" w:type="dxa"/>
            <w:vMerge/>
          </w:tcPr>
          <w:p w:rsidR="00B6458B" w:rsidRPr="00CC6391" w:rsidRDefault="00B6458B" w:rsidP="00B6458B">
            <w:pPr>
              <w:pStyle w:val="af8"/>
              <w:tabs>
                <w:tab w:val="num" w:pos="0"/>
              </w:tabs>
              <w:spacing w:before="0" w:after="0" w:line="276" w:lineRule="auto"/>
              <w:ind w:left="0"/>
              <w:rPr>
                <w:sz w:val="24"/>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5318" w:type="dxa"/>
            <w:gridSpan w:val="3"/>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458B" w:rsidRPr="00CC6391" w:rsidRDefault="00B6458B" w:rsidP="00B6458B">
            <w:pPr>
              <w:pStyle w:val="afb"/>
              <w:tabs>
                <w:tab w:val="num" w:pos="0"/>
              </w:tabs>
              <w:spacing w:before="0" w:after="0" w:line="276" w:lineRule="auto"/>
              <w:ind w:left="0"/>
              <w:jc w:val="center"/>
              <w:rPr>
                <w:b/>
                <w:szCs w:val="24"/>
              </w:rPr>
            </w:pPr>
          </w:p>
        </w:tc>
        <w:tc>
          <w:tcPr>
            <w:tcW w:w="1579" w:type="dxa"/>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100%</w:t>
            </w:r>
          </w:p>
        </w:tc>
        <w:tc>
          <w:tcPr>
            <w:tcW w:w="1579" w:type="dxa"/>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Х</w:t>
            </w:r>
          </w:p>
        </w:tc>
      </w:tr>
    </w:tbl>
    <w:p w:rsidR="00B6458B" w:rsidRPr="00B73986" w:rsidRDefault="00B6458B" w:rsidP="00B6458B">
      <w:pPr>
        <w:tabs>
          <w:tab w:val="num" w:pos="0"/>
        </w:tabs>
        <w:spacing w:line="276" w:lineRule="auto"/>
        <w:ind w:firstLine="0"/>
        <w:rPr>
          <w:b/>
          <w:color w:val="000000"/>
          <w:sz w:val="24"/>
          <w:szCs w:val="24"/>
        </w:rPr>
      </w:pPr>
      <w:r w:rsidRPr="00B73986">
        <w:rPr>
          <w:b/>
          <w:color w:val="000000"/>
          <w:sz w:val="24"/>
          <w:szCs w:val="24"/>
        </w:rPr>
        <w:t>Лот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6458B" w:rsidRPr="00CC6391" w:rsidTr="00B6458B">
        <w:trPr>
          <w:cantSplit/>
        </w:trPr>
        <w:tc>
          <w:tcPr>
            <w:tcW w:w="828"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Наименование </w:t>
            </w:r>
            <w:r>
              <w:rPr>
                <w:sz w:val="24"/>
                <w:szCs w:val="24"/>
              </w:rPr>
              <w:t>работ</w:t>
            </w:r>
          </w:p>
        </w:tc>
        <w:tc>
          <w:tcPr>
            <w:tcW w:w="1970"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Pr>
                <w:sz w:val="24"/>
                <w:szCs w:val="24"/>
              </w:rPr>
              <w:t>работ</w:t>
            </w:r>
          </w:p>
        </w:tc>
        <w:tc>
          <w:tcPr>
            <w:tcW w:w="3292" w:type="dxa"/>
            <w:gridSpan w:val="2"/>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Стоимость работ</w:t>
            </w:r>
          </w:p>
        </w:tc>
        <w:tc>
          <w:tcPr>
            <w:tcW w:w="1579" w:type="dxa"/>
            <w:vMerge w:val="restart"/>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6458B" w:rsidRPr="00CC6391" w:rsidTr="00B6458B">
        <w:trPr>
          <w:cantSplit/>
        </w:trPr>
        <w:tc>
          <w:tcPr>
            <w:tcW w:w="828" w:type="dxa"/>
            <w:vMerge/>
          </w:tcPr>
          <w:p w:rsidR="00B6458B" w:rsidRPr="00CC6391" w:rsidRDefault="00B6458B" w:rsidP="00B6458B">
            <w:pPr>
              <w:pStyle w:val="af8"/>
              <w:tabs>
                <w:tab w:val="num" w:pos="0"/>
              </w:tabs>
              <w:spacing w:before="0" w:after="0" w:line="276" w:lineRule="auto"/>
              <w:ind w:left="0"/>
              <w:rPr>
                <w:sz w:val="24"/>
                <w:szCs w:val="24"/>
              </w:rPr>
            </w:pPr>
          </w:p>
        </w:tc>
        <w:tc>
          <w:tcPr>
            <w:tcW w:w="2520" w:type="dxa"/>
            <w:vMerge/>
          </w:tcPr>
          <w:p w:rsidR="00B6458B" w:rsidRPr="00CC6391" w:rsidRDefault="00B6458B" w:rsidP="00B6458B">
            <w:pPr>
              <w:pStyle w:val="af8"/>
              <w:tabs>
                <w:tab w:val="num" w:pos="0"/>
              </w:tabs>
              <w:spacing w:before="0" w:after="0" w:line="276" w:lineRule="auto"/>
              <w:ind w:left="0"/>
              <w:rPr>
                <w:sz w:val="24"/>
                <w:szCs w:val="24"/>
              </w:rPr>
            </w:pPr>
          </w:p>
        </w:tc>
        <w:tc>
          <w:tcPr>
            <w:tcW w:w="1970" w:type="dxa"/>
            <w:vMerge/>
          </w:tcPr>
          <w:p w:rsidR="00B6458B" w:rsidRPr="00CC6391" w:rsidRDefault="00B6458B" w:rsidP="00B6458B">
            <w:pPr>
              <w:pStyle w:val="af8"/>
              <w:tabs>
                <w:tab w:val="num" w:pos="0"/>
              </w:tabs>
              <w:spacing w:before="0" w:after="0" w:line="276" w:lineRule="auto"/>
              <w:ind w:left="0"/>
              <w:rPr>
                <w:sz w:val="24"/>
                <w:szCs w:val="24"/>
              </w:rPr>
            </w:pPr>
          </w:p>
        </w:tc>
        <w:tc>
          <w:tcPr>
            <w:tcW w:w="1713" w:type="dxa"/>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458B" w:rsidRPr="00CC6391" w:rsidRDefault="00B6458B" w:rsidP="00B6458B">
            <w:pPr>
              <w:pStyle w:val="af8"/>
              <w:tabs>
                <w:tab w:val="num" w:pos="0"/>
              </w:tabs>
              <w:spacing w:before="0" w:after="0" w:line="276" w:lineRule="auto"/>
              <w:ind w:left="0"/>
              <w:rPr>
                <w:sz w:val="24"/>
                <w:szCs w:val="24"/>
              </w:rPr>
            </w:pPr>
            <w:r w:rsidRPr="00CC6391">
              <w:rPr>
                <w:sz w:val="24"/>
                <w:szCs w:val="24"/>
              </w:rPr>
              <w:t xml:space="preserve">в % от общей стоимости </w:t>
            </w:r>
            <w:r>
              <w:rPr>
                <w:sz w:val="24"/>
                <w:szCs w:val="24"/>
              </w:rPr>
              <w:t>работ</w:t>
            </w:r>
          </w:p>
        </w:tc>
        <w:tc>
          <w:tcPr>
            <w:tcW w:w="1579" w:type="dxa"/>
            <w:vMerge/>
          </w:tcPr>
          <w:p w:rsidR="00B6458B" w:rsidRPr="00CC6391" w:rsidRDefault="00B6458B" w:rsidP="00B6458B">
            <w:pPr>
              <w:pStyle w:val="af8"/>
              <w:tabs>
                <w:tab w:val="num" w:pos="0"/>
              </w:tabs>
              <w:spacing w:before="0" w:after="0" w:line="276" w:lineRule="auto"/>
              <w:ind w:left="0"/>
              <w:rPr>
                <w:sz w:val="24"/>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numPr>
                <w:ilvl w:val="0"/>
                <w:numId w:val="21"/>
              </w:numPr>
              <w:spacing w:before="0" w:after="0" w:line="276" w:lineRule="auto"/>
              <w:ind w:left="0"/>
              <w:rPr>
                <w:color w:val="000000"/>
                <w:szCs w:val="24"/>
              </w:rPr>
            </w:pP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828" w:type="dxa"/>
          </w:tcPr>
          <w:p w:rsidR="00B6458B" w:rsidRPr="00CC6391" w:rsidRDefault="00B6458B" w:rsidP="00B6458B">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458B" w:rsidRPr="00CC6391" w:rsidRDefault="00B6458B" w:rsidP="00B6458B">
            <w:pPr>
              <w:pStyle w:val="afb"/>
              <w:tabs>
                <w:tab w:val="num" w:pos="0"/>
              </w:tabs>
              <w:spacing w:before="0" w:after="0" w:line="276" w:lineRule="auto"/>
              <w:ind w:left="0"/>
              <w:rPr>
                <w:szCs w:val="24"/>
              </w:rPr>
            </w:pPr>
          </w:p>
        </w:tc>
        <w:tc>
          <w:tcPr>
            <w:tcW w:w="1970" w:type="dxa"/>
          </w:tcPr>
          <w:p w:rsidR="00B6458B" w:rsidRPr="00CC6391" w:rsidRDefault="00B6458B" w:rsidP="00B6458B">
            <w:pPr>
              <w:pStyle w:val="afb"/>
              <w:tabs>
                <w:tab w:val="num" w:pos="0"/>
              </w:tabs>
              <w:spacing w:before="0" w:after="0" w:line="276" w:lineRule="auto"/>
              <w:ind w:left="0"/>
              <w:rPr>
                <w:szCs w:val="24"/>
              </w:rPr>
            </w:pPr>
          </w:p>
        </w:tc>
        <w:tc>
          <w:tcPr>
            <w:tcW w:w="1713"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c>
          <w:tcPr>
            <w:tcW w:w="1579" w:type="dxa"/>
          </w:tcPr>
          <w:p w:rsidR="00B6458B" w:rsidRPr="00CC6391" w:rsidRDefault="00B6458B" w:rsidP="00B6458B">
            <w:pPr>
              <w:pStyle w:val="afb"/>
              <w:tabs>
                <w:tab w:val="num" w:pos="0"/>
              </w:tabs>
              <w:spacing w:before="0" w:after="0" w:line="276" w:lineRule="auto"/>
              <w:ind w:left="0"/>
              <w:rPr>
                <w:szCs w:val="24"/>
              </w:rPr>
            </w:pPr>
          </w:p>
        </w:tc>
      </w:tr>
      <w:tr w:rsidR="00B6458B" w:rsidRPr="00CC6391" w:rsidTr="00B6458B">
        <w:tc>
          <w:tcPr>
            <w:tcW w:w="5318" w:type="dxa"/>
            <w:gridSpan w:val="3"/>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458B" w:rsidRPr="00CC6391" w:rsidRDefault="00B6458B" w:rsidP="00B6458B">
            <w:pPr>
              <w:pStyle w:val="afb"/>
              <w:tabs>
                <w:tab w:val="num" w:pos="0"/>
              </w:tabs>
              <w:spacing w:before="0" w:after="0" w:line="276" w:lineRule="auto"/>
              <w:ind w:left="0"/>
              <w:jc w:val="center"/>
              <w:rPr>
                <w:b/>
                <w:szCs w:val="24"/>
              </w:rPr>
            </w:pPr>
          </w:p>
        </w:tc>
        <w:tc>
          <w:tcPr>
            <w:tcW w:w="1579" w:type="dxa"/>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100%</w:t>
            </w:r>
          </w:p>
        </w:tc>
        <w:tc>
          <w:tcPr>
            <w:tcW w:w="1579" w:type="dxa"/>
          </w:tcPr>
          <w:p w:rsidR="00B6458B" w:rsidRPr="00CC6391" w:rsidRDefault="00B6458B" w:rsidP="00B6458B">
            <w:pPr>
              <w:pStyle w:val="afb"/>
              <w:tabs>
                <w:tab w:val="num" w:pos="0"/>
              </w:tabs>
              <w:spacing w:before="0" w:after="0" w:line="276" w:lineRule="auto"/>
              <w:ind w:left="0"/>
              <w:jc w:val="center"/>
              <w:rPr>
                <w:b/>
                <w:szCs w:val="24"/>
              </w:rPr>
            </w:pPr>
            <w:r w:rsidRPr="00CC6391">
              <w:rPr>
                <w:b/>
                <w:szCs w:val="24"/>
              </w:rPr>
              <w:t>Х</w:t>
            </w:r>
          </w:p>
        </w:tc>
      </w:tr>
    </w:tbl>
    <w:p w:rsidR="00B73986" w:rsidRPr="005C4C6D" w:rsidRDefault="005C4C6D" w:rsidP="00D639A9">
      <w:pPr>
        <w:tabs>
          <w:tab w:val="num" w:pos="0"/>
        </w:tabs>
        <w:spacing w:line="276" w:lineRule="auto"/>
        <w:ind w:firstLine="0"/>
        <w:rPr>
          <w:b/>
          <w:color w:val="000000"/>
          <w:sz w:val="24"/>
          <w:szCs w:val="24"/>
        </w:rPr>
      </w:pPr>
      <w:r w:rsidRPr="005C4C6D">
        <w:rPr>
          <w:b/>
          <w:color w:val="000000"/>
          <w:sz w:val="24"/>
          <w:szCs w:val="24"/>
        </w:rPr>
        <w:t>…</w:t>
      </w:r>
    </w:p>
    <w:p w:rsidR="00EF1E20" w:rsidRPr="005C4C6D" w:rsidRDefault="005C4C6D" w:rsidP="00D639A9">
      <w:pPr>
        <w:tabs>
          <w:tab w:val="num" w:pos="0"/>
        </w:tabs>
        <w:spacing w:line="276" w:lineRule="auto"/>
        <w:ind w:firstLine="0"/>
        <w:rPr>
          <w:b/>
          <w:color w:val="000000"/>
          <w:sz w:val="24"/>
          <w:szCs w:val="24"/>
        </w:rPr>
      </w:pPr>
      <w:r w:rsidRPr="005C4C6D">
        <w:rPr>
          <w:b/>
          <w:color w:val="000000"/>
          <w:sz w:val="24"/>
          <w:szCs w:val="24"/>
        </w:rPr>
        <w:t>Лот № 10</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93073707"/>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6E3EF0">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B6458B" w:rsidRDefault="00B6458B" w:rsidP="00B6458B">
      <w:pPr>
        <w:spacing w:line="276" w:lineRule="auto"/>
        <w:ind w:firstLine="0"/>
        <w:rPr>
          <w:b/>
          <w:color w:val="000000"/>
          <w:sz w:val="24"/>
          <w:szCs w:val="24"/>
        </w:rPr>
      </w:pPr>
    </w:p>
    <w:p w:rsidR="00B6458B" w:rsidRDefault="00B6458B" w:rsidP="00B6458B">
      <w:pPr>
        <w:spacing w:line="276" w:lineRule="auto"/>
        <w:ind w:firstLine="0"/>
        <w:rPr>
          <w:b/>
          <w:color w:val="000000"/>
          <w:sz w:val="24"/>
          <w:szCs w:val="24"/>
        </w:rPr>
      </w:pPr>
      <w:r>
        <w:rPr>
          <w:b/>
          <w:color w:val="000000"/>
          <w:sz w:val="24"/>
          <w:szCs w:val="24"/>
        </w:rPr>
        <w:t>Лот №1:</w:t>
      </w:r>
    </w:p>
    <w:p w:rsidR="00B6458B" w:rsidRPr="0063020F" w:rsidRDefault="00B6458B" w:rsidP="00B6458B">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458B" w:rsidRPr="00CC6391" w:rsidTr="00B6458B">
        <w:trPr>
          <w:cantSplit/>
        </w:trPr>
        <w:tc>
          <w:tcPr>
            <w:tcW w:w="822" w:type="dxa"/>
            <w:vMerge w:val="restart"/>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706" w:type="dxa"/>
            <w:vMerge w:val="restart"/>
          </w:tcPr>
          <w:p w:rsidR="00B6458B" w:rsidRPr="00CC6391" w:rsidRDefault="00B6458B" w:rsidP="00B6458B">
            <w:pPr>
              <w:pStyle w:val="af8"/>
              <w:spacing w:before="0" w:after="0" w:line="276" w:lineRule="auto"/>
              <w:rPr>
                <w:sz w:val="24"/>
                <w:szCs w:val="24"/>
              </w:rPr>
            </w:pPr>
            <w:r w:rsidRPr="00CC6391">
              <w:rPr>
                <w:sz w:val="24"/>
                <w:szCs w:val="24"/>
              </w:rPr>
              <w:t>Наименование</w:t>
            </w:r>
          </w:p>
        </w:tc>
        <w:tc>
          <w:tcPr>
            <w:tcW w:w="1967" w:type="dxa"/>
            <w:vMerge w:val="restart"/>
          </w:tcPr>
          <w:p w:rsidR="00B6458B" w:rsidRPr="00CC6391" w:rsidRDefault="00B6458B" w:rsidP="00B6458B">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B6458B" w:rsidRPr="00CC6391" w:rsidRDefault="00B6458B" w:rsidP="00B6458B">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458B" w:rsidRPr="00CC6391" w:rsidRDefault="00B6458B" w:rsidP="00B6458B">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458B" w:rsidRPr="00CC6391" w:rsidTr="00B6458B">
        <w:trPr>
          <w:cantSplit/>
        </w:trPr>
        <w:tc>
          <w:tcPr>
            <w:tcW w:w="822" w:type="dxa"/>
            <w:vMerge/>
          </w:tcPr>
          <w:p w:rsidR="00B6458B" w:rsidRPr="00CC6391" w:rsidRDefault="00B6458B" w:rsidP="00B6458B">
            <w:pPr>
              <w:pStyle w:val="af8"/>
              <w:spacing w:before="0" w:after="0" w:line="276" w:lineRule="auto"/>
              <w:rPr>
                <w:sz w:val="24"/>
                <w:szCs w:val="24"/>
              </w:rPr>
            </w:pPr>
          </w:p>
        </w:tc>
        <w:tc>
          <w:tcPr>
            <w:tcW w:w="2706" w:type="dxa"/>
            <w:vMerge/>
          </w:tcPr>
          <w:p w:rsidR="00B6458B" w:rsidRPr="00CC6391" w:rsidRDefault="00B6458B" w:rsidP="00B6458B">
            <w:pPr>
              <w:pStyle w:val="af8"/>
              <w:spacing w:before="0" w:after="0" w:line="276" w:lineRule="auto"/>
              <w:rPr>
                <w:sz w:val="24"/>
                <w:szCs w:val="24"/>
              </w:rPr>
            </w:pPr>
          </w:p>
        </w:tc>
        <w:tc>
          <w:tcPr>
            <w:tcW w:w="1967" w:type="dxa"/>
            <w:vMerge/>
          </w:tcPr>
          <w:p w:rsidR="00B6458B" w:rsidRPr="00CC6391" w:rsidRDefault="00B6458B" w:rsidP="00B6458B">
            <w:pPr>
              <w:pStyle w:val="af8"/>
              <w:spacing w:before="0" w:after="0" w:line="276" w:lineRule="auto"/>
              <w:rPr>
                <w:sz w:val="24"/>
                <w:szCs w:val="24"/>
              </w:rPr>
            </w:pPr>
          </w:p>
        </w:tc>
        <w:tc>
          <w:tcPr>
            <w:tcW w:w="1708" w:type="dxa"/>
          </w:tcPr>
          <w:p w:rsidR="00B6458B" w:rsidRPr="00CC6391" w:rsidRDefault="00B6458B" w:rsidP="00B6458B">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458B" w:rsidRPr="00CC6391" w:rsidRDefault="00B6458B" w:rsidP="00B6458B">
            <w:pPr>
              <w:pStyle w:val="af8"/>
              <w:spacing w:before="0" w:after="0" w:line="276" w:lineRule="auto"/>
              <w:rPr>
                <w:sz w:val="24"/>
                <w:szCs w:val="24"/>
              </w:rPr>
            </w:pPr>
            <w:r w:rsidRPr="00CC6391">
              <w:rPr>
                <w:sz w:val="24"/>
                <w:szCs w:val="24"/>
              </w:rPr>
              <w:t xml:space="preserve">в % от общей стоимости </w:t>
            </w:r>
            <w:r>
              <w:rPr>
                <w:sz w:val="24"/>
                <w:szCs w:val="24"/>
              </w:rPr>
              <w:t>работ</w:t>
            </w:r>
          </w:p>
        </w:tc>
        <w:tc>
          <w:tcPr>
            <w:tcW w:w="1578" w:type="dxa"/>
            <w:vMerge/>
          </w:tcPr>
          <w:p w:rsidR="00B6458B" w:rsidRPr="00CC6391" w:rsidRDefault="00B6458B" w:rsidP="00B6458B">
            <w:pPr>
              <w:pStyle w:val="af8"/>
              <w:spacing w:before="0" w:after="0" w:line="276" w:lineRule="auto"/>
              <w:rPr>
                <w:sz w:val="24"/>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Например: поставка товара</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Например: выполнение работ</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 xml:space="preserve">Например: </w:t>
            </w:r>
            <w:r>
              <w:rPr>
                <w:i/>
                <w:szCs w:val="24"/>
              </w:rPr>
              <w:t>выполнение работ</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spacing w:before="0" w:after="0" w:line="276" w:lineRule="auto"/>
              <w:ind w:left="0"/>
              <w:rPr>
                <w:color w:val="000000"/>
                <w:szCs w:val="24"/>
              </w:rPr>
            </w:pPr>
            <w:r w:rsidRPr="00CC6391">
              <w:rPr>
                <w:color w:val="000000"/>
                <w:szCs w:val="24"/>
              </w:rPr>
              <w:t>…</w:t>
            </w:r>
          </w:p>
        </w:tc>
        <w:tc>
          <w:tcPr>
            <w:tcW w:w="2706" w:type="dxa"/>
          </w:tcPr>
          <w:p w:rsidR="00B6458B" w:rsidRPr="00CC6391" w:rsidRDefault="00B6458B" w:rsidP="00B6458B">
            <w:pPr>
              <w:pStyle w:val="afb"/>
              <w:spacing w:before="0" w:after="0" w:line="276" w:lineRule="auto"/>
              <w:rPr>
                <w:szCs w:val="24"/>
              </w:rPr>
            </w:pP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5495" w:type="dxa"/>
            <w:gridSpan w:val="3"/>
          </w:tcPr>
          <w:p w:rsidR="00B6458B" w:rsidRPr="00CC6391" w:rsidRDefault="00B6458B" w:rsidP="00B6458B">
            <w:pPr>
              <w:pStyle w:val="afb"/>
              <w:spacing w:before="0" w:after="0" w:line="276" w:lineRule="auto"/>
              <w:rPr>
                <w:b/>
                <w:szCs w:val="24"/>
              </w:rPr>
            </w:pPr>
            <w:r w:rsidRPr="00CC6391">
              <w:rPr>
                <w:b/>
                <w:szCs w:val="24"/>
              </w:rPr>
              <w:t>ИТОГО:</w:t>
            </w:r>
          </w:p>
        </w:tc>
        <w:tc>
          <w:tcPr>
            <w:tcW w:w="1708" w:type="dxa"/>
          </w:tcPr>
          <w:p w:rsidR="00B6458B" w:rsidRPr="00CC6391" w:rsidRDefault="00B6458B" w:rsidP="00B6458B">
            <w:pPr>
              <w:pStyle w:val="afb"/>
              <w:spacing w:before="0" w:after="0" w:line="276" w:lineRule="auto"/>
              <w:jc w:val="center"/>
              <w:rPr>
                <w:b/>
                <w:szCs w:val="24"/>
              </w:rPr>
            </w:pPr>
          </w:p>
        </w:tc>
        <w:tc>
          <w:tcPr>
            <w:tcW w:w="1581" w:type="dxa"/>
          </w:tcPr>
          <w:p w:rsidR="00B6458B" w:rsidRPr="00CC6391" w:rsidRDefault="00B6458B" w:rsidP="00B6458B">
            <w:pPr>
              <w:pStyle w:val="afb"/>
              <w:spacing w:before="0" w:after="0" w:line="276" w:lineRule="auto"/>
              <w:jc w:val="center"/>
              <w:rPr>
                <w:b/>
                <w:szCs w:val="24"/>
              </w:rPr>
            </w:pPr>
            <w:r w:rsidRPr="00CC6391">
              <w:rPr>
                <w:b/>
                <w:szCs w:val="24"/>
              </w:rPr>
              <w:t>100%</w:t>
            </w:r>
          </w:p>
        </w:tc>
        <w:tc>
          <w:tcPr>
            <w:tcW w:w="1578" w:type="dxa"/>
          </w:tcPr>
          <w:p w:rsidR="00B6458B" w:rsidRPr="00CC6391" w:rsidRDefault="00B6458B" w:rsidP="00B6458B">
            <w:pPr>
              <w:pStyle w:val="afb"/>
              <w:spacing w:before="0" w:after="0" w:line="276" w:lineRule="auto"/>
              <w:jc w:val="center"/>
              <w:rPr>
                <w:b/>
                <w:szCs w:val="24"/>
              </w:rPr>
            </w:pPr>
            <w:r w:rsidRPr="00CC6391">
              <w:rPr>
                <w:b/>
                <w:szCs w:val="24"/>
              </w:rPr>
              <w:t>Х</w:t>
            </w:r>
          </w:p>
        </w:tc>
      </w:tr>
    </w:tbl>
    <w:p w:rsidR="00B6458B" w:rsidRPr="00CC6391" w:rsidRDefault="00B6458B" w:rsidP="00B6458B">
      <w:pPr>
        <w:spacing w:line="276" w:lineRule="auto"/>
        <w:rPr>
          <w:color w:val="000000"/>
          <w:sz w:val="24"/>
          <w:szCs w:val="24"/>
        </w:rPr>
      </w:pPr>
    </w:p>
    <w:p w:rsidR="00B6458B" w:rsidRDefault="00B6458B" w:rsidP="00B6458B">
      <w:pPr>
        <w:spacing w:line="276" w:lineRule="auto"/>
        <w:ind w:firstLine="0"/>
        <w:rPr>
          <w:b/>
          <w:color w:val="000000"/>
          <w:sz w:val="24"/>
          <w:szCs w:val="24"/>
        </w:rPr>
      </w:pPr>
      <w:r>
        <w:rPr>
          <w:b/>
          <w:color w:val="000000"/>
          <w:sz w:val="24"/>
          <w:szCs w:val="24"/>
        </w:rPr>
        <w:t>Лот №2:</w:t>
      </w:r>
    </w:p>
    <w:p w:rsidR="00B6458B" w:rsidRPr="0063020F" w:rsidRDefault="00B6458B" w:rsidP="00B6458B">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458B" w:rsidRPr="00CC6391" w:rsidTr="00B6458B">
        <w:trPr>
          <w:cantSplit/>
        </w:trPr>
        <w:tc>
          <w:tcPr>
            <w:tcW w:w="822" w:type="dxa"/>
            <w:vMerge w:val="restart"/>
          </w:tcPr>
          <w:p w:rsidR="00B6458B" w:rsidRPr="00CC6391" w:rsidRDefault="00B6458B" w:rsidP="00B6458B">
            <w:pPr>
              <w:pStyle w:val="af8"/>
              <w:spacing w:before="0" w:after="0" w:line="276" w:lineRule="auto"/>
              <w:rPr>
                <w:sz w:val="24"/>
                <w:szCs w:val="24"/>
              </w:rPr>
            </w:pPr>
            <w:r w:rsidRPr="00CC6391">
              <w:rPr>
                <w:sz w:val="24"/>
                <w:szCs w:val="24"/>
              </w:rPr>
              <w:t>№ п/п</w:t>
            </w:r>
          </w:p>
        </w:tc>
        <w:tc>
          <w:tcPr>
            <w:tcW w:w="2706" w:type="dxa"/>
            <w:vMerge w:val="restart"/>
          </w:tcPr>
          <w:p w:rsidR="00B6458B" w:rsidRPr="00CC6391" w:rsidRDefault="00B6458B" w:rsidP="00B6458B">
            <w:pPr>
              <w:pStyle w:val="af8"/>
              <w:spacing w:before="0" w:after="0" w:line="276" w:lineRule="auto"/>
              <w:rPr>
                <w:sz w:val="24"/>
                <w:szCs w:val="24"/>
              </w:rPr>
            </w:pPr>
            <w:r w:rsidRPr="00CC6391">
              <w:rPr>
                <w:sz w:val="24"/>
                <w:szCs w:val="24"/>
              </w:rPr>
              <w:t>Наименование</w:t>
            </w:r>
          </w:p>
        </w:tc>
        <w:tc>
          <w:tcPr>
            <w:tcW w:w="1967" w:type="dxa"/>
            <w:vMerge w:val="restart"/>
          </w:tcPr>
          <w:p w:rsidR="00B6458B" w:rsidRPr="00CC6391" w:rsidRDefault="00B6458B" w:rsidP="00B6458B">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B6458B" w:rsidRPr="00CC6391" w:rsidRDefault="00B6458B" w:rsidP="00B6458B">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458B" w:rsidRPr="00CC6391" w:rsidRDefault="00B6458B" w:rsidP="00B6458B">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458B" w:rsidRPr="00CC6391" w:rsidTr="00B6458B">
        <w:trPr>
          <w:cantSplit/>
        </w:trPr>
        <w:tc>
          <w:tcPr>
            <w:tcW w:w="822" w:type="dxa"/>
            <w:vMerge/>
          </w:tcPr>
          <w:p w:rsidR="00B6458B" w:rsidRPr="00CC6391" w:rsidRDefault="00B6458B" w:rsidP="00B6458B">
            <w:pPr>
              <w:pStyle w:val="af8"/>
              <w:spacing w:before="0" w:after="0" w:line="276" w:lineRule="auto"/>
              <w:rPr>
                <w:sz w:val="24"/>
                <w:szCs w:val="24"/>
              </w:rPr>
            </w:pPr>
          </w:p>
        </w:tc>
        <w:tc>
          <w:tcPr>
            <w:tcW w:w="2706" w:type="dxa"/>
            <w:vMerge/>
          </w:tcPr>
          <w:p w:rsidR="00B6458B" w:rsidRPr="00CC6391" w:rsidRDefault="00B6458B" w:rsidP="00B6458B">
            <w:pPr>
              <w:pStyle w:val="af8"/>
              <w:spacing w:before="0" w:after="0" w:line="276" w:lineRule="auto"/>
              <w:rPr>
                <w:sz w:val="24"/>
                <w:szCs w:val="24"/>
              </w:rPr>
            </w:pPr>
          </w:p>
        </w:tc>
        <w:tc>
          <w:tcPr>
            <w:tcW w:w="1967" w:type="dxa"/>
            <w:vMerge/>
          </w:tcPr>
          <w:p w:rsidR="00B6458B" w:rsidRPr="00CC6391" w:rsidRDefault="00B6458B" w:rsidP="00B6458B">
            <w:pPr>
              <w:pStyle w:val="af8"/>
              <w:spacing w:before="0" w:after="0" w:line="276" w:lineRule="auto"/>
              <w:rPr>
                <w:sz w:val="24"/>
                <w:szCs w:val="24"/>
              </w:rPr>
            </w:pPr>
          </w:p>
        </w:tc>
        <w:tc>
          <w:tcPr>
            <w:tcW w:w="1708" w:type="dxa"/>
          </w:tcPr>
          <w:p w:rsidR="00B6458B" w:rsidRPr="00CC6391" w:rsidRDefault="00B6458B" w:rsidP="00B6458B">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458B" w:rsidRPr="00CC6391" w:rsidRDefault="00B6458B" w:rsidP="00B6458B">
            <w:pPr>
              <w:pStyle w:val="af8"/>
              <w:spacing w:before="0" w:after="0" w:line="276" w:lineRule="auto"/>
              <w:rPr>
                <w:sz w:val="24"/>
                <w:szCs w:val="24"/>
              </w:rPr>
            </w:pPr>
            <w:r w:rsidRPr="00CC6391">
              <w:rPr>
                <w:sz w:val="24"/>
                <w:szCs w:val="24"/>
              </w:rPr>
              <w:t xml:space="preserve">в % от общей стоимости </w:t>
            </w:r>
            <w:r>
              <w:rPr>
                <w:sz w:val="24"/>
                <w:szCs w:val="24"/>
              </w:rPr>
              <w:t>работ</w:t>
            </w:r>
          </w:p>
        </w:tc>
        <w:tc>
          <w:tcPr>
            <w:tcW w:w="1578" w:type="dxa"/>
            <w:vMerge/>
          </w:tcPr>
          <w:p w:rsidR="00B6458B" w:rsidRPr="00CC6391" w:rsidRDefault="00B6458B" w:rsidP="00B6458B">
            <w:pPr>
              <w:pStyle w:val="af8"/>
              <w:spacing w:before="0" w:after="0" w:line="276" w:lineRule="auto"/>
              <w:rPr>
                <w:sz w:val="24"/>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Например: поставка товара</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Например: выполнение работ</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numPr>
                <w:ilvl w:val="0"/>
                <w:numId w:val="20"/>
              </w:numPr>
              <w:spacing w:before="0" w:after="0" w:line="276" w:lineRule="auto"/>
              <w:ind w:left="0"/>
              <w:rPr>
                <w:color w:val="000000"/>
                <w:szCs w:val="24"/>
              </w:rPr>
            </w:pPr>
          </w:p>
        </w:tc>
        <w:tc>
          <w:tcPr>
            <w:tcW w:w="2706" w:type="dxa"/>
          </w:tcPr>
          <w:p w:rsidR="00B6458B" w:rsidRPr="00CC6391" w:rsidRDefault="00B6458B" w:rsidP="00B6458B">
            <w:pPr>
              <w:pStyle w:val="afb"/>
              <w:spacing w:before="0" w:after="0" w:line="276" w:lineRule="auto"/>
              <w:ind w:left="0"/>
              <w:rPr>
                <w:i/>
                <w:szCs w:val="24"/>
              </w:rPr>
            </w:pPr>
            <w:r w:rsidRPr="00CC6391">
              <w:rPr>
                <w:i/>
                <w:szCs w:val="24"/>
              </w:rPr>
              <w:t xml:space="preserve">Например: оказание </w:t>
            </w:r>
            <w:r>
              <w:rPr>
                <w:i/>
                <w:szCs w:val="24"/>
              </w:rPr>
              <w:t>работ</w:t>
            </w: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822" w:type="dxa"/>
          </w:tcPr>
          <w:p w:rsidR="00B6458B" w:rsidRPr="00CC6391" w:rsidRDefault="00B6458B" w:rsidP="00B6458B">
            <w:pPr>
              <w:pStyle w:val="afb"/>
              <w:spacing w:before="0" w:after="0" w:line="276" w:lineRule="auto"/>
              <w:ind w:left="0"/>
              <w:rPr>
                <w:color w:val="000000"/>
                <w:szCs w:val="24"/>
              </w:rPr>
            </w:pPr>
            <w:r w:rsidRPr="00CC6391">
              <w:rPr>
                <w:color w:val="000000"/>
                <w:szCs w:val="24"/>
              </w:rPr>
              <w:t>…</w:t>
            </w:r>
          </w:p>
        </w:tc>
        <w:tc>
          <w:tcPr>
            <w:tcW w:w="2706" w:type="dxa"/>
          </w:tcPr>
          <w:p w:rsidR="00B6458B" w:rsidRPr="00CC6391" w:rsidRDefault="00B6458B" w:rsidP="00B6458B">
            <w:pPr>
              <w:pStyle w:val="afb"/>
              <w:spacing w:before="0" w:after="0" w:line="276" w:lineRule="auto"/>
              <w:rPr>
                <w:szCs w:val="24"/>
              </w:rPr>
            </w:pPr>
          </w:p>
        </w:tc>
        <w:tc>
          <w:tcPr>
            <w:tcW w:w="1967" w:type="dxa"/>
          </w:tcPr>
          <w:p w:rsidR="00B6458B" w:rsidRPr="00CC6391" w:rsidRDefault="00B6458B" w:rsidP="00B6458B">
            <w:pPr>
              <w:pStyle w:val="afb"/>
              <w:spacing w:before="0" w:after="0" w:line="276" w:lineRule="auto"/>
              <w:rPr>
                <w:szCs w:val="24"/>
              </w:rPr>
            </w:pPr>
          </w:p>
        </w:tc>
        <w:tc>
          <w:tcPr>
            <w:tcW w:w="1708" w:type="dxa"/>
          </w:tcPr>
          <w:p w:rsidR="00B6458B" w:rsidRPr="00CC6391" w:rsidRDefault="00B6458B" w:rsidP="00B6458B">
            <w:pPr>
              <w:pStyle w:val="afb"/>
              <w:spacing w:before="0" w:after="0" w:line="276" w:lineRule="auto"/>
              <w:rPr>
                <w:szCs w:val="24"/>
              </w:rPr>
            </w:pPr>
          </w:p>
        </w:tc>
        <w:tc>
          <w:tcPr>
            <w:tcW w:w="1581" w:type="dxa"/>
          </w:tcPr>
          <w:p w:rsidR="00B6458B" w:rsidRPr="00CC6391" w:rsidRDefault="00B6458B" w:rsidP="00B6458B">
            <w:pPr>
              <w:pStyle w:val="afb"/>
              <w:spacing w:before="0" w:after="0" w:line="276" w:lineRule="auto"/>
              <w:rPr>
                <w:szCs w:val="24"/>
              </w:rPr>
            </w:pPr>
          </w:p>
        </w:tc>
        <w:tc>
          <w:tcPr>
            <w:tcW w:w="1578" w:type="dxa"/>
          </w:tcPr>
          <w:p w:rsidR="00B6458B" w:rsidRPr="00CC6391" w:rsidRDefault="00B6458B" w:rsidP="00B6458B">
            <w:pPr>
              <w:pStyle w:val="afb"/>
              <w:spacing w:before="0" w:after="0" w:line="276" w:lineRule="auto"/>
              <w:rPr>
                <w:szCs w:val="24"/>
              </w:rPr>
            </w:pPr>
          </w:p>
        </w:tc>
      </w:tr>
      <w:tr w:rsidR="00B6458B" w:rsidRPr="00CC6391" w:rsidTr="00B6458B">
        <w:tc>
          <w:tcPr>
            <w:tcW w:w="5495" w:type="dxa"/>
            <w:gridSpan w:val="3"/>
          </w:tcPr>
          <w:p w:rsidR="00B6458B" w:rsidRPr="00CC6391" w:rsidRDefault="00B6458B" w:rsidP="00B6458B">
            <w:pPr>
              <w:pStyle w:val="afb"/>
              <w:spacing w:before="0" w:after="0" w:line="276" w:lineRule="auto"/>
              <w:rPr>
                <w:b/>
                <w:szCs w:val="24"/>
              </w:rPr>
            </w:pPr>
            <w:r w:rsidRPr="00CC6391">
              <w:rPr>
                <w:b/>
                <w:szCs w:val="24"/>
              </w:rPr>
              <w:t>ИТОГО:</w:t>
            </w:r>
          </w:p>
        </w:tc>
        <w:tc>
          <w:tcPr>
            <w:tcW w:w="1708" w:type="dxa"/>
          </w:tcPr>
          <w:p w:rsidR="00B6458B" w:rsidRPr="00CC6391" w:rsidRDefault="00B6458B" w:rsidP="00B6458B">
            <w:pPr>
              <w:pStyle w:val="afb"/>
              <w:spacing w:before="0" w:after="0" w:line="276" w:lineRule="auto"/>
              <w:jc w:val="center"/>
              <w:rPr>
                <w:b/>
                <w:szCs w:val="24"/>
              </w:rPr>
            </w:pPr>
          </w:p>
        </w:tc>
        <w:tc>
          <w:tcPr>
            <w:tcW w:w="1581" w:type="dxa"/>
          </w:tcPr>
          <w:p w:rsidR="00B6458B" w:rsidRPr="00CC6391" w:rsidRDefault="00B6458B" w:rsidP="00B6458B">
            <w:pPr>
              <w:pStyle w:val="afb"/>
              <w:spacing w:before="0" w:after="0" w:line="276" w:lineRule="auto"/>
              <w:jc w:val="center"/>
              <w:rPr>
                <w:b/>
                <w:szCs w:val="24"/>
              </w:rPr>
            </w:pPr>
            <w:r w:rsidRPr="00CC6391">
              <w:rPr>
                <w:b/>
                <w:szCs w:val="24"/>
              </w:rPr>
              <w:t>100%</w:t>
            </w:r>
          </w:p>
        </w:tc>
        <w:tc>
          <w:tcPr>
            <w:tcW w:w="1578" w:type="dxa"/>
          </w:tcPr>
          <w:p w:rsidR="00B6458B" w:rsidRPr="00CC6391" w:rsidRDefault="00B6458B" w:rsidP="00B6458B">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Pr="005C4C6D" w:rsidRDefault="005C4C6D" w:rsidP="0063020F">
      <w:pPr>
        <w:spacing w:line="276" w:lineRule="auto"/>
        <w:ind w:firstLine="0"/>
        <w:rPr>
          <w:b/>
          <w:color w:val="000000"/>
          <w:sz w:val="24"/>
          <w:szCs w:val="24"/>
        </w:rPr>
      </w:pPr>
      <w:r w:rsidRPr="005C4C6D">
        <w:rPr>
          <w:b/>
          <w:color w:val="000000"/>
          <w:sz w:val="24"/>
          <w:szCs w:val="24"/>
        </w:rPr>
        <w:t>…</w:t>
      </w:r>
    </w:p>
    <w:p w:rsidR="005C4C6D" w:rsidRPr="005C4C6D" w:rsidRDefault="005C4C6D" w:rsidP="0063020F">
      <w:pPr>
        <w:spacing w:line="276" w:lineRule="auto"/>
        <w:ind w:firstLine="0"/>
        <w:rPr>
          <w:b/>
          <w:color w:val="000000"/>
          <w:sz w:val="24"/>
          <w:szCs w:val="24"/>
        </w:rPr>
      </w:pPr>
      <w:r w:rsidRPr="005C4C6D">
        <w:rPr>
          <w:b/>
          <w:color w:val="000000"/>
          <w:sz w:val="24"/>
          <w:szCs w:val="24"/>
        </w:rPr>
        <w:t>…</w:t>
      </w:r>
    </w:p>
    <w:p w:rsidR="005C4C6D" w:rsidRPr="005C4C6D" w:rsidRDefault="005C4C6D" w:rsidP="0063020F">
      <w:pPr>
        <w:spacing w:line="276" w:lineRule="auto"/>
        <w:ind w:firstLine="0"/>
        <w:rPr>
          <w:b/>
          <w:color w:val="000000"/>
          <w:sz w:val="24"/>
          <w:szCs w:val="24"/>
        </w:rPr>
      </w:pPr>
      <w:r w:rsidRPr="005C4C6D">
        <w:rPr>
          <w:b/>
          <w:color w:val="000000"/>
          <w:sz w:val="24"/>
          <w:szCs w:val="24"/>
        </w:rPr>
        <w:t>…</w:t>
      </w:r>
    </w:p>
    <w:p w:rsidR="005C4C6D" w:rsidRPr="005C4C6D" w:rsidRDefault="005C4C6D" w:rsidP="0063020F">
      <w:pPr>
        <w:spacing w:line="276" w:lineRule="auto"/>
        <w:ind w:firstLine="0"/>
        <w:rPr>
          <w:b/>
          <w:color w:val="000000"/>
          <w:sz w:val="24"/>
          <w:szCs w:val="24"/>
        </w:rPr>
      </w:pPr>
      <w:r w:rsidRPr="005C4C6D">
        <w:rPr>
          <w:b/>
          <w:color w:val="000000"/>
          <w:sz w:val="24"/>
          <w:szCs w:val="24"/>
        </w:rPr>
        <w:t>Лот № 10</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93073708"/>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387312" w:rsidRPr="00B46969" w:rsidRDefault="00387312" w:rsidP="00387312">
      <w:pPr>
        <w:suppressAutoHyphens/>
        <w:spacing w:line="276" w:lineRule="auto"/>
        <w:jc w:val="center"/>
        <w:rPr>
          <w:b/>
          <w:sz w:val="24"/>
          <w:szCs w:val="24"/>
        </w:rPr>
      </w:pPr>
      <w:bookmarkStart w:id="84" w:name="_Toc423378614"/>
      <w:bookmarkStart w:id="85" w:name="_Toc423421117"/>
      <w:r w:rsidRPr="00B46969">
        <w:rPr>
          <w:b/>
          <w:sz w:val="24"/>
          <w:szCs w:val="24"/>
        </w:rPr>
        <w:t>Анкета Участника</w:t>
      </w:r>
    </w:p>
    <w:p w:rsidR="00387312" w:rsidRPr="00B46969" w:rsidRDefault="00387312" w:rsidP="00387312">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87312" w:rsidRPr="00CC6391" w:rsidRDefault="00387312" w:rsidP="00387312">
      <w:pPr>
        <w:spacing w:line="276" w:lineRule="auto"/>
        <w:rPr>
          <w:color w:val="000000"/>
          <w:sz w:val="24"/>
          <w:szCs w:val="24"/>
        </w:rPr>
      </w:pPr>
    </w:p>
    <w:p w:rsidR="00387312" w:rsidRPr="00CC6391" w:rsidRDefault="00387312" w:rsidP="00387312">
      <w:pPr>
        <w:spacing w:line="276" w:lineRule="auto"/>
        <w:rPr>
          <w:color w:val="00000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3969"/>
      </w:tblGrid>
      <w:tr w:rsidR="00387312" w:rsidRPr="00CC6391" w:rsidTr="00387312">
        <w:trPr>
          <w:cantSplit/>
          <w:trHeight w:val="240"/>
          <w:tblHeader/>
        </w:trPr>
        <w:tc>
          <w:tcPr>
            <w:tcW w:w="720" w:type="dxa"/>
          </w:tcPr>
          <w:p w:rsidR="00387312" w:rsidRPr="00CC6391" w:rsidRDefault="00387312" w:rsidP="00387312">
            <w:pPr>
              <w:pStyle w:val="af8"/>
              <w:spacing w:line="276" w:lineRule="auto"/>
              <w:jc w:val="center"/>
              <w:rPr>
                <w:sz w:val="24"/>
                <w:szCs w:val="24"/>
              </w:rPr>
            </w:pPr>
            <w:r w:rsidRPr="00CC6391">
              <w:rPr>
                <w:sz w:val="24"/>
                <w:szCs w:val="24"/>
              </w:rPr>
              <w:t>№ п/п</w:t>
            </w:r>
          </w:p>
        </w:tc>
        <w:tc>
          <w:tcPr>
            <w:tcW w:w="5234" w:type="dxa"/>
          </w:tcPr>
          <w:p w:rsidR="00387312" w:rsidRPr="00CC6391" w:rsidRDefault="00387312" w:rsidP="00387312">
            <w:pPr>
              <w:pStyle w:val="af8"/>
              <w:spacing w:line="276" w:lineRule="auto"/>
              <w:ind w:left="0"/>
              <w:jc w:val="center"/>
              <w:rPr>
                <w:sz w:val="24"/>
                <w:szCs w:val="24"/>
              </w:rPr>
            </w:pPr>
            <w:r w:rsidRPr="00CC6391">
              <w:rPr>
                <w:sz w:val="24"/>
                <w:szCs w:val="24"/>
              </w:rPr>
              <w:t>Наименование</w:t>
            </w:r>
          </w:p>
        </w:tc>
        <w:tc>
          <w:tcPr>
            <w:tcW w:w="3969" w:type="dxa"/>
          </w:tcPr>
          <w:p w:rsidR="00387312" w:rsidRPr="00CC6391" w:rsidRDefault="00387312" w:rsidP="00387312">
            <w:pPr>
              <w:pStyle w:val="af8"/>
              <w:spacing w:line="276" w:lineRule="auto"/>
              <w:ind w:left="0"/>
              <w:jc w:val="center"/>
              <w:rPr>
                <w:sz w:val="24"/>
                <w:szCs w:val="24"/>
              </w:rPr>
            </w:pPr>
            <w:r w:rsidRPr="00CC6391">
              <w:rPr>
                <w:sz w:val="24"/>
                <w:szCs w:val="24"/>
              </w:rPr>
              <w:t>Сведения о поставщике</w:t>
            </w:r>
          </w:p>
        </w:tc>
      </w:tr>
      <w:tr w:rsidR="00387312" w:rsidRPr="00CC6391" w:rsidTr="00387312">
        <w:trPr>
          <w:cantSplit/>
        </w:trPr>
        <w:tc>
          <w:tcPr>
            <w:tcW w:w="720" w:type="dxa"/>
            <w:vMerge w:val="restart"/>
          </w:tcPr>
          <w:p w:rsidR="00387312" w:rsidRPr="00CC6391" w:rsidRDefault="00387312" w:rsidP="00387312">
            <w:pPr>
              <w:numPr>
                <w:ilvl w:val="0"/>
                <w:numId w:val="4"/>
              </w:numPr>
              <w:spacing w:after="60" w:line="276" w:lineRule="auto"/>
              <w:rPr>
                <w:sz w:val="24"/>
                <w:szCs w:val="24"/>
              </w:rPr>
            </w:pPr>
          </w:p>
        </w:tc>
        <w:tc>
          <w:tcPr>
            <w:tcW w:w="5234" w:type="dxa"/>
            <w:vMerge w:val="restart"/>
          </w:tcPr>
          <w:p w:rsidR="00387312" w:rsidRPr="00CC6391" w:rsidRDefault="00387312" w:rsidP="00387312">
            <w:pPr>
              <w:pStyle w:val="afb"/>
              <w:spacing w:before="0" w:after="0"/>
              <w:ind w:left="0"/>
              <w:rPr>
                <w:szCs w:val="24"/>
              </w:rPr>
            </w:pPr>
            <w:r w:rsidRPr="00CC6391">
              <w:rPr>
                <w:szCs w:val="24"/>
              </w:rPr>
              <w:t xml:space="preserve">Полное и сокращенное наименование </w:t>
            </w:r>
          </w:p>
          <w:p w:rsidR="00387312" w:rsidRPr="00CC6391" w:rsidRDefault="00387312" w:rsidP="00387312">
            <w:pPr>
              <w:pStyle w:val="afb"/>
              <w:spacing w:before="0" w:after="0"/>
              <w:ind w:left="0"/>
              <w:rPr>
                <w:i/>
                <w:szCs w:val="24"/>
              </w:rPr>
            </w:pPr>
            <w:r w:rsidRPr="00CC6391">
              <w:rPr>
                <w:i/>
                <w:szCs w:val="24"/>
              </w:rPr>
              <w:t>(в соответствии с ЕГРЮЛ)</w:t>
            </w:r>
          </w:p>
        </w:tc>
        <w:tc>
          <w:tcPr>
            <w:tcW w:w="3969" w:type="dxa"/>
          </w:tcPr>
          <w:p w:rsidR="00387312" w:rsidRPr="00B46969" w:rsidRDefault="00387312" w:rsidP="00387312">
            <w:pPr>
              <w:pStyle w:val="afb"/>
              <w:spacing w:line="276" w:lineRule="auto"/>
              <w:rPr>
                <w:i/>
                <w:szCs w:val="24"/>
              </w:rPr>
            </w:pPr>
            <w:r w:rsidRPr="00B46969">
              <w:rPr>
                <w:i/>
                <w:szCs w:val="24"/>
              </w:rPr>
              <w:t>(Полное наименование)</w:t>
            </w:r>
          </w:p>
        </w:tc>
      </w:tr>
      <w:tr w:rsidR="00387312" w:rsidRPr="00CC6391" w:rsidTr="00387312">
        <w:trPr>
          <w:cantSplit/>
        </w:trPr>
        <w:tc>
          <w:tcPr>
            <w:tcW w:w="720" w:type="dxa"/>
            <w:vMerge/>
          </w:tcPr>
          <w:p w:rsidR="00387312" w:rsidRPr="00CC6391" w:rsidRDefault="00387312" w:rsidP="00387312">
            <w:pPr>
              <w:numPr>
                <w:ilvl w:val="0"/>
                <w:numId w:val="4"/>
              </w:numPr>
              <w:spacing w:after="60" w:line="276" w:lineRule="auto"/>
              <w:jc w:val="center"/>
              <w:rPr>
                <w:sz w:val="24"/>
                <w:szCs w:val="24"/>
              </w:rPr>
            </w:pPr>
          </w:p>
        </w:tc>
        <w:tc>
          <w:tcPr>
            <w:tcW w:w="5234" w:type="dxa"/>
            <w:vMerge/>
          </w:tcPr>
          <w:p w:rsidR="00387312" w:rsidRPr="00CC6391" w:rsidRDefault="00387312" w:rsidP="00387312">
            <w:pPr>
              <w:pStyle w:val="afb"/>
              <w:spacing w:before="0" w:after="0" w:line="276" w:lineRule="auto"/>
              <w:ind w:left="0"/>
              <w:rPr>
                <w:szCs w:val="24"/>
              </w:rPr>
            </w:pPr>
          </w:p>
        </w:tc>
        <w:tc>
          <w:tcPr>
            <w:tcW w:w="3969" w:type="dxa"/>
          </w:tcPr>
          <w:p w:rsidR="00387312" w:rsidRPr="00B46969" w:rsidRDefault="00387312" w:rsidP="00387312">
            <w:pPr>
              <w:pStyle w:val="afb"/>
              <w:spacing w:line="276" w:lineRule="auto"/>
              <w:rPr>
                <w:i/>
                <w:szCs w:val="24"/>
              </w:rPr>
            </w:pPr>
            <w:r w:rsidRPr="00B46969">
              <w:rPr>
                <w:i/>
                <w:szCs w:val="24"/>
              </w:rPr>
              <w:t>(Сокращённое наименование)</w:t>
            </w: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 xml:space="preserve">Род деятельности </w:t>
            </w:r>
          </w:p>
          <w:p w:rsidR="00387312" w:rsidRPr="00CC6391" w:rsidRDefault="00387312" w:rsidP="00387312">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Default="00387312" w:rsidP="00387312">
            <w:pPr>
              <w:pStyle w:val="afb"/>
              <w:spacing w:before="0" w:after="0"/>
              <w:ind w:left="0"/>
              <w:rPr>
                <w:bCs/>
                <w:szCs w:val="24"/>
              </w:rPr>
            </w:pPr>
            <w:r w:rsidRPr="00CC6391">
              <w:rPr>
                <w:bCs/>
                <w:szCs w:val="24"/>
              </w:rPr>
              <w:t>Регион предоставления услуг:</w:t>
            </w:r>
          </w:p>
          <w:p w:rsidR="00387312" w:rsidRDefault="00387312" w:rsidP="00387312">
            <w:pPr>
              <w:pStyle w:val="afb"/>
              <w:numPr>
                <w:ilvl w:val="0"/>
                <w:numId w:val="47"/>
              </w:numPr>
              <w:spacing w:before="0" w:after="0"/>
              <w:ind w:left="193" w:hanging="141"/>
              <w:rPr>
                <w:szCs w:val="24"/>
              </w:rPr>
            </w:pPr>
            <w:r>
              <w:rPr>
                <w:szCs w:val="24"/>
              </w:rPr>
              <w:t>Все регионы</w:t>
            </w:r>
          </w:p>
          <w:p w:rsidR="00387312" w:rsidRDefault="00387312" w:rsidP="00387312">
            <w:pPr>
              <w:pStyle w:val="afb"/>
              <w:numPr>
                <w:ilvl w:val="0"/>
                <w:numId w:val="47"/>
              </w:numPr>
              <w:spacing w:before="0" w:after="0"/>
              <w:ind w:left="193" w:hanging="141"/>
              <w:rPr>
                <w:szCs w:val="24"/>
              </w:rPr>
            </w:pPr>
            <w:r>
              <w:rPr>
                <w:szCs w:val="24"/>
              </w:rPr>
              <w:t>Москва и Московская область</w:t>
            </w:r>
          </w:p>
          <w:p w:rsidR="00387312" w:rsidRDefault="00387312" w:rsidP="00387312">
            <w:pPr>
              <w:pStyle w:val="afb"/>
              <w:numPr>
                <w:ilvl w:val="0"/>
                <w:numId w:val="47"/>
              </w:numPr>
              <w:spacing w:before="0" w:after="0"/>
              <w:ind w:left="193" w:hanging="141"/>
              <w:rPr>
                <w:szCs w:val="24"/>
              </w:rPr>
            </w:pPr>
            <w:r>
              <w:rPr>
                <w:szCs w:val="24"/>
              </w:rPr>
              <w:t>Смоленская область</w:t>
            </w:r>
          </w:p>
          <w:p w:rsidR="00387312" w:rsidRDefault="00387312" w:rsidP="00387312">
            <w:pPr>
              <w:pStyle w:val="afb"/>
              <w:numPr>
                <w:ilvl w:val="0"/>
                <w:numId w:val="47"/>
              </w:numPr>
              <w:spacing w:before="0" w:after="0"/>
              <w:ind w:left="193" w:hanging="141"/>
              <w:rPr>
                <w:szCs w:val="24"/>
              </w:rPr>
            </w:pPr>
            <w:r w:rsidRPr="00CC6391">
              <w:rPr>
                <w:szCs w:val="24"/>
              </w:rPr>
              <w:t>Пермский край</w:t>
            </w:r>
          </w:p>
          <w:p w:rsidR="00387312" w:rsidRDefault="00387312" w:rsidP="00387312">
            <w:pPr>
              <w:pStyle w:val="afb"/>
              <w:numPr>
                <w:ilvl w:val="0"/>
                <w:numId w:val="47"/>
              </w:numPr>
              <w:spacing w:before="0" w:after="0"/>
              <w:ind w:left="193" w:hanging="193"/>
              <w:rPr>
                <w:szCs w:val="24"/>
              </w:rPr>
            </w:pPr>
            <w:r w:rsidRPr="00CC6391">
              <w:rPr>
                <w:szCs w:val="24"/>
              </w:rPr>
              <w:t>Красноярский край</w:t>
            </w:r>
          </w:p>
          <w:p w:rsidR="00387312" w:rsidRPr="00CC6391" w:rsidRDefault="00387312" w:rsidP="00387312">
            <w:pPr>
              <w:pStyle w:val="afb"/>
              <w:numPr>
                <w:ilvl w:val="0"/>
                <w:numId w:val="47"/>
              </w:numPr>
              <w:spacing w:before="0" w:after="0"/>
              <w:ind w:left="193" w:hanging="193"/>
              <w:rPr>
                <w:szCs w:val="24"/>
              </w:rPr>
            </w:pPr>
            <w:r w:rsidRPr="00CC6391">
              <w:rPr>
                <w:szCs w:val="24"/>
              </w:rPr>
              <w:t>Тюменская область ХМАО-Югра.</w:t>
            </w:r>
          </w:p>
        </w:tc>
        <w:tc>
          <w:tcPr>
            <w:tcW w:w="3969" w:type="dxa"/>
          </w:tcPr>
          <w:p w:rsidR="00387312" w:rsidRPr="00CC6391" w:rsidRDefault="00387312" w:rsidP="00387312">
            <w:pPr>
              <w:pStyle w:val="afb"/>
              <w:spacing w:line="276" w:lineRule="auto"/>
              <w:rPr>
                <w:i/>
                <w:szCs w:val="24"/>
              </w:rPr>
            </w:pPr>
            <w:r w:rsidRPr="00CC6391">
              <w:rPr>
                <w:i/>
                <w:szCs w:val="24"/>
              </w:rPr>
              <w:t>(Перечислить)</w:t>
            </w: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line="276" w:lineRule="auto"/>
              <w:ind w:left="0"/>
              <w:rPr>
                <w:szCs w:val="24"/>
              </w:rPr>
            </w:pPr>
            <w:r w:rsidRPr="00CC6391">
              <w:rPr>
                <w:szCs w:val="24"/>
              </w:rPr>
              <w:t>Производимые/предлагаемые товары и услуги</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vMerge w:val="restart"/>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line="276" w:lineRule="auto"/>
              <w:ind w:left="23"/>
              <w:rPr>
                <w:szCs w:val="24"/>
              </w:rPr>
            </w:pPr>
            <w:r w:rsidRPr="00CC6391">
              <w:rPr>
                <w:szCs w:val="24"/>
              </w:rPr>
              <w:t>ОГРН</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vMerge/>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line="276" w:lineRule="auto"/>
              <w:ind w:left="23"/>
              <w:rPr>
                <w:szCs w:val="24"/>
              </w:rPr>
            </w:pPr>
            <w:r w:rsidRPr="00CC6391">
              <w:rPr>
                <w:szCs w:val="24"/>
              </w:rPr>
              <w:t>ИНН</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vMerge/>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line="276" w:lineRule="auto"/>
              <w:ind w:left="23"/>
              <w:rPr>
                <w:szCs w:val="24"/>
              </w:rPr>
            </w:pPr>
            <w:r w:rsidRPr="00CC6391">
              <w:rPr>
                <w:szCs w:val="24"/>
              </w:rPr>
              <w:t>КПП</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23"/>
              <w:rPr>
                <w:szCs w:val="24"/>
              </w:rPr>
            </w:pPr>
            <w:r w:rsidRPr="00CC6391">
              <w:rPr>
                <w:szCs w:val="24"/>
              </w:rPr>
              <w:t>Адрес согласно ЕГРЮЛ</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Фактический адрес</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Почтовый адрес</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Адрес электронной почты контактного лица</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Default="00387312" w:rsidP="00387312">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87312" w:rsidRPr="00CC6391" w:rsidRDefault="00387312" w:rsidP="00387312">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3969"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line="276" w:lineRule="auto"/>
              <w:rPr>
                <w:color w:val="000000"/>
                <w:szCs w:val="24"/>
              </w:rPr>
            </w:pPr>
          </w:p>
        </w:tc>
      </w:tr>
      <w:tr w:rsidR="00387312" w:rsidRPr="00CC6391" w:rsidTr="00387312">
        <w:trPr>
          <w:cantSplit/>
        </w:trPr>
        <w:tc>
          <w:tcPr>
            <w:tcW w:w="720"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3969"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line="276" w:lineRule="auto"/>
              <w:rPr>
                <w:color w:val="000000"/>
                <w:szCs w:val="24"/>
              </w:rPr>
            </w:pPr>
          </w:p>
        </w:tc>
      </w:tr>
      <w:tr w:rsidR="00387312" w:rsidRPr="00CC6391" w:rsidTr="00387312">
        <w:trPr>
          <w:cantSplit/>
        </w:trPr>
        <w:tc>
          <w:tcPr>
            <w:tcW w:w="720"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3969" w:type="dxa"/>
            <w:tcBorders>
              <w:top w:val="single" w:sz="4" w:space="0" w:color="auto"/>
              <w:left w:val="single" w:sz="4" w:space="0" w:color="auto"/>
              <w:bottom w:val="single" w:sz="4" w:space="0" w:color="auto"/>
              <w:right w:val="single" w:sz="4" w:space="0" w:color="auto"/>
            </w:tcBorders>
          </w:tcPr>
          <w:p w:rsidR="00387312" w:rsidRPr="00CC6391" w:rsidRDefault="00387312" w:rsidP="00387312">
            <w:pPr>
              <w:pStyle w:val="afb"/>
              <w:spacing w:line="276" w:lineRule="auto"/>
              <w:rPr>
                <w:color w:val="000000"/>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szCs w:val="24"/>
              </w:rPr>
              <w:t>Опыт работы, в т.ч. опыт работы с предприятиями энергетики</w:t>
            </w:r>
          </w:p>
          <w:p w:rsidR="00387312" w:rsidRPr="00CC6391" w:rsidRDefault="00387312" w:rsidP="00387312">
            <w:pPr>
              <w:pStyle w:val="afb"/>
              <w:spacing w:before="0" w:after="0"/>
              <w:ind w:left="0"/>
              <w:rPr>
                <w:color w:val="000000"/>
                <w:szCs w:val="24"/>
              </w:rPr>
            </w:pPr>
            <w:r w:rsidRPr="00CC6391">
              <w:rPr>
                <w:i/>
                <w:szCs w:val="24"/>
              </w:rPr>
              <w:t>(указать кол-во лет)</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color w:val="000000"/>
                <w:szCs w:val="24"/>
              </w:rPr>
              <w:t xml:space="preserve">Ф.И.О. руководителя и главного бухгалтера </w:t>
            </w:r>
          </w:p>
        </w:tc>
        <w:tc>
          <w:tcPr>
            <w:tcW w:w="3969" w:type="dxa"/>
          </w:tcPr>
          <w:p w:rsidR="00387312" w:rsidRPr="00CC6391" w:rsidRDefault="00387312" w:rsidP="00387312">
            <w:pPr>
              <w:pStyle w:val="afb"/>
              <w:spacing w:line="276" w:lineRule="auto"/>
              <w:rPr>
                <w:szCs w:val="24"/>
              </w:rPr>
            </w:pPr>
          </w:p>
        </w:tc>
      </w:tr>
      <w:tr w:rsidR="00387312" w:rsidRPr="00CC6391" w:rsidTr="00387312">
        <w:trPr>
          <w:cantSplit/>
        </w:trPr>
        <w:tc>
          <w:tcPr>
            <w:tcW w:w="720" w:type="dxa"/>
          </w:tcPr>
          <w:p w:rsidR="00387312" w:rsidRPr="00CC6391" w:rsidRDefault="00387312" w:rsidP="00387312">
            <w:pPr>
              <w:numPr>
                <w:ilvl w:val="0"/>
                <w:numId w:val="4"/>
              </w:numPr>
              <w:spacing w:after="60" w:line="276" w:lineRule="auto"/>
              <w:jc w:val="center"/>
              <w:rPr>
                <w:sz w:val="24"/>
                <w:szCs w:val="24"/>
              </w:rPr>
            </w:pPr>
          </w:p>
        </w:tc>
        <w:tc>
          <w:tcPr>
            <w:tcW w:w="5234" w:type="dxa"/>
          </w:tcPr>
          <w:p w:rsidR="00387312" w:rsidRPr="00CC6391" w:rsidRDefault="00387312" w:rsidP="00387312">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3969" w:type="dxa"/>
          </w:tcPr>
          <w:p w:rsidR="00387312" w:rsidRPr="00CC6391" w:rsidRDefault="00387312" w:rsidP="00387312">
            <w:pPr>
              <w:pStyle w:val="afb"/>
              <w:spacing w:line="276" w:lineRule="auto"/>
              <w:rPr>
                <w:szCs w:val="24"/>
              </w:rPr>
            </w:pPr>
          </w:p>
        </w:tc>
      </w:tr>
    </w:tbl>
    <w:p w:rsidR="00387312" w:rsidRPr="00B41665" w:rsidRDefault="00387312" w:rsidP="00387312">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87312" w:rsidRPr="00CC6391" w:rsidRDefault="00387312" w:rsidP="00387312">
      <w:pPr>
        <w:spacing w:line="276" w:lineRule="auto"/>
        <w:rPr>
          <w:b/>
          <w:sz w:val="24"/>
          <w:szCs w:val="24"/>
        </w:rPr>
      </w:pPr>
    </w:p>
    <w:p w:rsidR="00387312" w:rsidRDefault="00387312" w:rsidP="00387312">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87312" w:rsidRDefault="00387312" w:rsidP="00387312">
      <w:pPr>
        <w:spacing w:line="276" w:lineRule="auto"/>
        <w:rPr>
          <w:b/>
          <w:sz w:val="24"/>
          <w:szCs w:val="24"/>
        </w:rPr>
      </w:pPr>
    </w:p>
    <w:p w:rsidR="00387312" w:rsidRPr="00CC6391" w:rsidRDefault="00387312" w:rsidP="00387312">
      <w:pPr>
        <w:spacing w:line="276" w:lineRule="auto"/>
        <w:rPr>
          <w:b/>
          <w:sz w:val="24"/>
          <w:szCs w:val="24"/>
        </w:rPr>
      </w:pPr>
    </w:p>
    <w:p w:rsidR="00387312" w:rsidRPr="00CC6391" w:rsidRDefault="00387312" w:rsidP="00387312">
      <w:pPr>
        <w:spacing w:line="240" w:lineRule="atLeast"/>
        <w:rPr>
          <w:sz w:val="24"/>
          <w:szCs w:val="24"/>
        </w:rPr>
      </w:pPr>
      <w:r w:rsidRPr="00CC6391">
        <w:rPr>
          <w:sz w:val="24"/>
          <w:szCs w:val="24"/>
        </w:rPr>
        <w:t>_____________________________________________</w:t>
      </w:r>
    </w:p>
    <w:p w:rsidR="00387312" w:rsidRPr="00CC6391" w:rsidRDefault="00387312" w:rsidP="00387312">
      <w:pPr>
        <w:spacing w:line="240" w:lineRule="atLeast"/>
        <w:ind w:right="3684"/>
        <w:jc w:val="center"/>
        <w:rPr>
          <w:sz w:val="24"/>
          <w:szCs w:val="24"/>
          <w:vertAlign w:val="superscript"/>
        </w:rPr>
      </w:pPr>
      <w:r w:rsidRPr="00CC6391">
        <w:rPr>
          <w:sz w:val="24"/>
          <w:szCs w:val="24"/>
          <w:vertAlign w:val="superscript"/>
        </w:rPr>
        <w:t>(подпись, М.П.)</w:t>
      </w:r>
    </w:p>
    <w:p w:rsidR="00387312" w:rsidRPr="00CC6391" w:rsidRDefault="00387312" w:rsidP="00387312">
      <w:pPr>
        <w:spacing w:line="240" w:lineRule="atLeast"/>
        <w:rPr>
          <w:sz w:val="24"/>
          <w:szCs w:val="24"/>
        </w:rPr>
      </w:pPr>
      <w:r w:rsidRPr="00CC6391">
        <w:rPr>
          <w:sz w:val="24"/>
          <w:szCs w:val="24"/>
        </w:rPr>
        <w:t>_____________________________________________</w:t>
      </w:r>
    </w:p>
    <w:p w:rsidR="00387312" w:rsidRPr="00CC6391" w:rsidRDefault="00387312" w:rsidP="00387312">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87312" w:rsidRDefault="00387312" w:rsidP="00387312">
      <w:pPr>
        <w:spacing w:line="276" w:lineRule="auto"/>
        <w:ind w:right="3684"/>
        <w:jc w:val="center"/>
        <w:rPr>
          <w:sz w:val="24"/>
          <w:szCs w:val="24"/>
          <w:vertAlign w:val="superscript"/>
        </w:rPr>
      </w:pPr>
    </w:p>
    <w:p w:rsidR="00387312" w:rsidRDefault="00387312" w:rsidP="00387312">
      <w:pPr>
        <w:spacing w:line="276" w:lineRule="auto"/>
        <w:ind w:right="3684"/>
        <w:jc w:val="center"/>
        <w:rPr>
          <w:sz w:val="24"/>
          <w:szCs w:val="24"/>
          <w:vertAlign w:val="superscript"/>
        </w:rPr>
      </w:pPr>
    </w:p>
    <w:p w:rsidR="00387312" w:rsidRPr="00CC6391" w:rsidRDefault="00387312" w:rsidP="00387312">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387312" w:rsidRPr="00CC6391" w:rsidRDefault="00387312" w:rsidP="00387312">
      <w:pPr>
        <w:pStyle w:val="a5"/>
        <w:numPr>
          <w:ilvl w:val="0"/>
          <w:numId w:val="0"/>
        </w:numPr>
        <w:spacing w:line="276" w:lineRule="auto"/>
        <w:rPr>
          <w:sz w:val="24"/>
          <w:szCs w:val="24"/>
        </w:rPr>
      </w:pPr>
      <w:r w:rsidRPr="00CC6391">
        <w:rPr>
          <w:sz w:val="24"/>
          <w:szCs w:val="24"/>
        </w:rPr>
        <w:t>4.9.2.1  Участник указывает дату и номер Предложения в соответствии с письмом о подаче оферты (форма 1).</w:t>
      </w:r>
    </w:p>
    <w:p w:rsidR="00387312" w:rsidRPr="00CC6391" w:rsidRDefault="00387312" w:rsidP="00387312">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387312" w:rsidP="00387312">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r w:rsidR="00B620AF" w:rsidRPr="00CC6391">
        <w:rPr>
          <w:sz w:val="24"/>
          <w:szCs w:val="24"/>
        </w:rPr>
        <w:t>.</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B6458B" w:rsidRDefault="00B6458B" w:rsidP="00B320F2">
      <w:pPr>
        <w:tabs>
          <w:tab w:val="left" w:pos="1134"/>
        </w:tabs>
        <w:spacing w:line="240" w:lineRule="auto"/>
        <w:ind w:firstLine="0"/>
        <w:rPr>
          <w:sz w:val="24"/>
          <w:szCs w:val="24"/>
        </w:rPr>
      </w:pPr>
    </w:p>
    <w:p w:rsidR="00B6458B" w:rsidRDefault="00B6458B" w:rsidP="00B320F2">
      <w:pPr>
        <w:tabs>
          <w:tab w:val="left" w:pos="1134"/>
        </w:tabs>
        <w:spacing w:line="240" w:lineRule="auto"/>
        <w:ind w:firstLine="0"/>
        <w:rPr>
          <w:sz w:val="24"/>
          <w:szCs w:val="24"/>
        </w:rPr>
      </w:pPr>
    </w:p>
    <w:p w:rsidR="00B6458B" w:rsidRPr="00CC6391" w:rsidRDefault="00B6458B"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93073709"/>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A545CD" w:rsidRDefault="00A545CD" w:rsidP="00A545CD">
      <w:pPr>
        <w:spacing w:line="276" w:lineRule="auto"/>
        <w:ind w:firstLine="0"/>
        <w:rPr>
          <w:b/>
          <w:color w:val="000000"/>
          <w:sz w:val="24"/>
          <w:szCs w:val="24"/>
        </w:rPr>
      </w:pPr>
    </w:p>
    <w:p w:rsidR="00A545CD" w:rsidRDefault="00A545CD" w:rsidP="00A545CD">
      <w:pPr>
        <w:spacing w:line="276" w:lineRule="auto"/>
        <w:ind w:firstLine="0"/>
        <w:rPr>
          <w:b/>
          <w:color w:val="000000"/>
          <w:sz w:val="24"/>
          <w:szCs w:val="24"/>
        </w:rPr>
      </w:pPr>
      <w:r w:rsidRPr="0063020F">
        <w:rPr>
          <w:b/>
          <w:color w:val="000000"/>
          <w:sz w:val="24"/>
          <w:szCs w:val="24"/>
        </w:rPr>
        <w:t>Лот№1:</w:t>
      </w:r>
    </w:p>
    <w:p w:rsidR="00A545CD" w:rsidRPr="0063020F" w:rsidRDefault="00A545CD" w:rsidP="00A545CD">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A545CD" w:rsidRPr="00CC6391" w:rsidTr="009F5C8A">
        <w:trPr>
          <w:cantSplit/>
          <w:tblHeader/>
        </w:trPr>
        <w:tc>
          <w:tcPr>
            <w:tcW w:w="720" w:type="dxa"/>
          </w:tcPr>
          <w:p w:rsidR="00A545CD" w:rsidRPr="00CC6391" w:rsidRDefault="00A545CD" w:rsidP="009F5C8A">
            <w:pPr>
              <w:pStyle w:val="af8"/>
              <w:spacing w:before="0" w:after="0" w:line="276" w:lineRule="auto"/>
              <w:rPr>
                <w:sz w:val="24"/>
                <w:szCs w:val="24"/>
              </w:rPr>
            </w:pPr>
            <w:r w:rsidRPr="00CC6391">
              <w:rPr>
                <w:sz w:val="24"/>
                <w:szCs w:val="24"/>
              </w:rPr>
              <w:t>№</w:t>
            </w:r>
          </w:p>
          <w:p w:rsidR="00A545CD" w:rsidRPr="00CC6391" w:rsidRDefault="00A545CD" w:rsidP="009F5C8A">
            <w:pPr>
              <w:pStyle w:val="af8"/>
              <w:spacing w:before="0" w:after="0" w:line="276" w:lineRule="auto"/>
              <w:rPr>
                <w:sz w:val="24"/>
                <w:szCs w:val="24"/>
              </w:rPr>
            </w:pPr>
            <w:r w:rsidRPr="00CC6391">
              <w:rPr>
                <w:sz w:val="24"/>
                <w:szCs w:val="24"/>
              </w:rPr>
              <w:t>п/п</w:t>
            </w:r>
          </w:p>
        </w:tc>
        <w:tc>
          <w:tcPr>
            <w:tcW w:w="2340" w:type="dxa"/>
          </w:tcPr>
          <w:p w:rsidR="00A545CD" w:rsidRPr="00CC6391" w:rsidRDefault="00A545CD" w:rsidP="009F5C8A">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A545CD" w:rsidRPr="00CC6391" w:rsidRDefault="00A545CD" w:rsidP="009F5C8A">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A545CD" w:rsidRPr="00CC6391" w:rsidRDefault="00A545CD" w:rsidP="009F5C8A">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A545CD" w:rsidRPr="00CC6391" w:rsidRDefault="00A545CD" w:rsidP="009F5C8A">
            <w:pPr>
              <w:pStyle w:val="af8"/>
              <w:spacing w:before="0" w:after="0" w:line="276" w:lineRule="auto"/>
              <w:rPr>
                <w:sz w:val="24"/>
                <w:szCs w:val="24"/>
              </w:rPr>
            </w:pPr>
            <w:r w:rsidRPr="00CC6391">
              <w:rPr>
                <w:sz w:val="24"/>
                <w:szCs w:val="24"/>
              </w:rPr>
              <w:t>Сумма договора, рублей</w:t>
            </w:r>
          </w:p>
        </w:tc>
        <w:tc>
          <w:tcPr>
            <w:tcW w:w="1440" w:type="dxa"/>
          </w:tcPr>
          <w:p w:rsidR="00A545CD" w:rsidRPr="00CC6391" w:rsidRDefault="00A545CD" w:rsidP="009F5C8A">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A545CD" w:rsidRPr="00CC6391" w:rsidTr="009F5C8A">
        <w:trPr>
          <w:cantSplit/>
        </w:trPr>
        <w:tc>
          <w:tcPr>
            <w:tcW w:w="720" w:type="dxa"/>
          </w:tcPr>
          <w:p w:rsidR="00A545CD" w:rsidRPr="00CC6391" w:rsidRDefault="00A545CD" w:rsidP="009F5C8A">
            <w:pPr>
              <w:numPr>
                <w:ilvl w:val="0"/>
                <w:numId w:val="6"/>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6"/>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spacing w:line="276" w:lineRule="auto"/>
              <w:ind w:firstLine="0"/>
              <w:rPr>
                <w:sz w:val="24"/>
                <w:szCs w:val="24"/>
              </w:rPr>
            </w:pPr>
            <w:r w:rsidRPr="00CC6391">
              <w:rPr>
                <w:sz w:val="24"/>
                <w:szCs w:val="24"/>
              </w:rPr>
              <w:t>…</w:t>
            </w: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A545CD" w:rsidP="009F5C8A">
            <w:pPr>
              <w:pStyle w:val="afb"/>
              <w:spacing w:before="0" w:after="0" w:line="276" w:lineRule="auto"/>
              <w:rPr>
                <w:szCs w:val="24"/>
              </w:rPr>
            </w:pPr>
            <w:r w:rsidRPr="00CC6391">
              <w:rPr>
                <w:b/>
                <w:szCs w:val="24"/>
              </w:rPr>
              <w:t>ИТОГО за … год*</w:t>
            </w: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jc w:val="center"/>
              <w:rPr>
                <w:szCs w:val="24"/>
              </w:rPr>
            </w:pPr>
            <w:r w:rsidRPr="00CC6391">
              <w:rPr>
                <w:szCs w:val="24"/>
              </w:rPr>
              <w:t>отзывы</w:t>
            </w:r>
          </w:p>
        </w:tc>
      </w:tr>
      <w:tr w:rsidR="00A545CD" w:rsidRPr="00CC6391" w:rsidTr="009F5C8A">
        <w:trPr>
          <w:cantSplit/>
        </w:trPr>
        <w:tc>
          <w:tcPr>
            <w:tcW w:w="720" w:type="dxa"/>
          </w:tcPr>
          <w:p w:rsidR="00A545CD" w:rsidRPr="00CC6391" w:rsidRDefault="00A545CD" w:rsidP="009F5C8A">
            <w:pPr>
              <w:numPr>
                <w:ilvl w:val="0"/>
                <w:numId w:val="28"/>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28"/>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pStyle w:val="afb"/>
              <w:spacing w:before="0" w:after="0" w:line="276" w:lineRule="auto"/>
              <w:rPr>
                <w:szCs w:val="24"/>
              </w:rPr>
            </w:pPr>
            <w:r w:rsidRPr="00CC6391">
              <w:rPr>
                <w:szCs w:val="24"/>
              </w:rPr>
              <w:t>…</w:t>
            </w: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A545CD" w:rsidP="00A545CD">
            <w:pPr>
              <w:pStyle w:val="afb"/>
              <w:spacing w:before="0" w:after="0" w:line="276" w:lineRule="auto"/>
              <w:rPr>
                <w:b/>
                <w:szCs w:val="24"/>
              </w:rPr>
            </w:pPr>
            <w:r w:rsidRPr="00CC6391">
              <w:rPr>
                <w:b/>
                <w:szCs w:val="24"/>
              </w:rPr>
              <w:t>ИТОГО за целый 201</w:t>
            </w:r>
            <w:r>
              <w:rPr>
                <w:b/>
                <w:szCs w:val="24"/>
              </w:rPr>
              <w:t>6</w:t>
            </w:r>
            <w:r w:rsidRPr="00CC6391">
              <w:rPr>
                <w:b/>
                <w:szCs w:val="24"/>
              </w:rPr>
              <w:t xml:space="preserve"> год</w:t>
            </w:r>
          </w:p>
        </w:tc>
        <w:tc>
          <w:tcPr>
            <w:tcW w:w="1440" w:type="dxa"/>
          </w:tcPr>
          <w:p w:rsidR="00A545CD" w:rsidRPr="00CC6391" w:rsidRDefault="00A545CD" w:rsidP="009F5C8A">
            <w:pPr>
              <w:pStyle w:val="afb"/>
              <w:spacing w:before="0" w:after="0" w:line="276" w:lineRule="auto"/>
              <w:rPr>
                <w:b/>
                <w:szCs w:val="24"/>
              </w:rPr>
            </w:pPr>
          </w:p>
        </w:tc>
        <w:tc>
          <w:tcPr>
            <w:tcW w:w="1440" w:type="dxa"/>
          </w:tcPr>
          <w:p w:rsidR="00A545CD" w:rsidRPr="00CC6391" w:rsidRDefault="00A545CD" w:rsidP="009F5C8A">
            <w:pPr>
              <w:pStyle w:val="afb"/>
              <w:spacing w:before="0" w:after="0" w:line="276" w:lineRule="auto"/>
              <w:jc w:val="center"/>
              <w:rPr>
                <w:b/>
                <w:szCs w:val="24"/>
              </w:rPr>
            </w:pPr>
            <w:r w:rsidRPr="00CC6391">
              <w:rPr>
                <w:szCs w:val="24"/>
              </w:rPr>
              <w:t>отзывы</w:t>
            </w:r>
          </w:p>
        </w:tc>
      </w:tr>
      <w:tr w:rsidR="00A545CD" w:rsidRPr="00CC6391" w:rsidTr="009F5C8A">
        <w:trPr>
          <w:cantSplit/>
        </w:trPr>
        <w:tc>
          <w:tcPr>
            <w:tcW w:w="720" w:type="dxa"/>
          </w:tcPr>
          <w:p w:rsidR="00A545CD" w:rsidRPr="00CC6391" w:rsidRDefault="00A545CD" w:rsidP="009F5C8A">
            <w:pPr>
              <w:numPr>
                <w:ilvl w:val="0"/>
                <w:numId w:val="14"/>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14"/>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A545CD" w:rsidP="005C4C6D">
            <w:pPr>
              <w:pStyle w:val="afb"/>
              <w:spacing w:before="0" w:after="0" w:line="276" w:lineRule="auto"/>
              <w:rPr>
                <w:szCs w:val="24"/>
              </w:rPr>
            </w:pPr>
            <w:r w:rsidRPr="00CC6391">
              <w:rPr>
                <w:b/>
                <w:szCs w:val="24"/>
              </w:rPr>
              <w:t xml:space="preserve">ИТОГО </w:t>
            </w:r>
            <w:r w:rsidR="005C4C6D">
              <w:rPr>
                <w:b/>
                <w:szCs w:val="24"/>
              </w:rPr>
              <w:t xml:space="preserve">за </w:t>
            </w:r>
            <w:r w:rsidR="005C4C6D">
              <w:rPr>
                <w:b/>
                <w:szCs w:val="24"/>
                <w:lang w:val="en-US"/>
              </w:rPr>
              <w:t>I</w:t>
            </w:r>
            <w:r w:rsidR="005C4C6D">
              <w:rPr>
                <w:b/>
                <w:szCs w:val="24"/>
              </w:rPr>
              <w:t xml:space="preserve">, </w:t>
            </w:r>
            <w:r w:rsidR="005C4C6D">
              <w:rPr>
                <w:b/>
                <w:szCs w:val="24"/>
                <w:lang w:val="en-US"/>
              </w:rPr>
              <w:t>II</w:t>
            </w:r>
            <w:r w:rsidR="005C4C6D">
              <w:rPr>
                <w:b/>
                <w:szCs w:val="24"/>
              </w:rPr>
              <w:t xml:space="preserve"> и </w:t>
            </w:r>
            <w:r w:rsidR="005C4C6D">
              <w:rPr>
                <w:b/>
                <w:szCs w:val="24"/>
                <w:lang w:val="en-US"/>
              </w:rPr>
              <w:t>III</w:t>
            </w:r>
            <w:r w:rsidR="005C4C6D">
              <w:rPr>
                <w:b/>
                <w:szCs w:val="24"/>
              </w:rPr>
              <w:t xml:space="preserve"> кв.</w:t>
            </w:r>
            <w:r>
              <w:rPr>
                <w:b/>
                <w:szCs w:val="24"/>
              </w:rPr>
              <w:t xml:space="preserve"> </w:t>
            </w:r>
            <w:r w:rsidRPr="00CC6391">
              <w:rPr>
                <w:b/>
                <w:szCs w:val="24"/>
              </w:rPr>
              <w:t>201</w:t>
            </w:r>
            <w:r>
              <w:rPr>
                <w:b/>
                <w:szCs w:val="24"/>
              </w:rPr>
              <w:t>7</w:t>
            </w:r>
            <w:r w:rsidRPr="00CC6391">
              <w:rPr>
                <w:b/>
                <w:szCs w:val="24"/>
              </w:rPr>
              <w:t xml:space="preserve"> год</w:t>
            </w:r>
            <w:r w:rsidR="005C4C6D">
              <w:rPr>
                <w:b/>
                <w:szCs w:val="24"/>
              </w:rPr>
              <w:t>а</w:t>
            </w: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jc w:val="center"/>
              <w:rPr>
                <w:szCs w:val="24"/>
              </w:rPr>
            </w:pPr>
            <w:r w:rsidRPr="00CC6391">
              <w:rPr>
                <w:szCs w:val="24"/>
              </w:rPr>
              <w:t>отзывы</w:t>
            </w:r>
          </w:p>
        </w:tc>
      </w:tr>
    </w:tbl>
    <w:p w:rsidR="00A545CD" w:rsidRPr="00CC6391" w:rsidRDefault="00A545CD" w:rsidP="00A545CD">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A545CD" w:rsidRDefault="00A545CD" w:rsidP="00A545CD">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A545CD" w:rsidRDefault="00A545CD" w:rsidP="00A545CD">
      <w:pPr>
        <w:spacing w:line="276" w:lineRule="auto"/>
        <w:ind w:firstLine="0"/>
        <w:rPr>
          <w:color w:val="FF0000"/>
          <w:sz w:val="24"/>
          <w:szCs w:val="24"/>
        </w:rPr>
      </w:pPr>
    </w:p>
    <w:p w:rsidR="00A545CD" w:rsidRDefault="00A545CD" w:rsidP="00A545CD">
      <w:pPr>
        <w:spacing w:line="276" w:lineRule="auto"/>
        <w:ind w:firstLine="0"/>
        <w:rPr>
          <w:b/>
          <w:color w:val="000000"/>
          <w:sz w:val="24"/>
          <w:szCs w:val="24"/>
        </w:rPr>
      </w:pPr>
    </w:p>
    <w:p w:rsidR="00A545CD" w:rsidRDefault="00A545CD" w:rsidP="00A545CD">
      <w:pPr>
        <w:spacing w:line="276" w:lineRule="auto"/>
        <w:ind w:firstLine="0"/>
        <w:rPr>
          <w:b/>
          <w:color w:val="000000"/>
          <w:sz w:val="24"/>
          <w:szCs w:val="24"/>
        </w:rPr>
      </w:pPr>
    </w:p>
    <w:p w:rsidR="00A545CD" w:rsidRDefault="00A545CD" w:rsidP="00A545CD">
      <w:pPr>
        <w:spacing w:line="276" w:lineRule="auto"/>
        <w:ind w:firstLine="0"/>
        <w:rPr>
          <w:b/>
          <w:color w:val="000000"/>
          <w:sz w:val="24"/>
          <w:szCs w:val="24"/>
        </w:rPr>
      </w:pPr>
    </w:p>
    <w:p w:rsidR="00A545CD" w:rsidRDefault="00A545CD" w:rsidP="00A545CD">
      <w:pPr>
        <w:spacing w:line="276" w:lineRule="auto"/>
        <w:ind w:firstLine="0"/>
        <w:rPr>
          <w:b/>
          <w:color w:val="000000"/>
          <w:sz w:val="24"/>
          <w:szCs w:val="24"/>
        </w:rPr>
      </w:pPr>
    </w:p>
    <w:p w:rsidR="00A545CD" w:rsidRDefault="00A545CD" w:rsidP="00A545CD">
      <w:pPr>
        <w:spacing w:line="276" w:lineRule="auto"/>
        <w:ind w:firstLine="0"/>
        <w:rPr>
          <w:b/>
          <w:color w:val="000000"/>
          <w:sz w:val="24"/>
          <w:szCs w:val="24"/>
        </w:rPr>
      </w:pPr>
      <w:r>
        <w:rPr>
          <w:b/>
          <w:color w:val="000000"/>
          <w:sz w:val="24"/>
          <w:szCs w:val="24"/>
        </w:rPr>
        <w:t>Лот№2</w:t>
      </w:r>
      <w:r w:rsidRPr="0063020F">
        <w:rPr>
          <w:b/>
          <w:color w:val="000000"/>
          <w:sz w:val="24"/>
          <w:szCs w:val="24"/>
        </w:rPr>
        <w:t>:</w:t>
      </w:r>
    </w:p>
    <w:p w:rsidR="00A545CD" w:rsidRPr="0063020F" w:rsidRDefault="00A545CD" w:rsidP="00A545CD">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A545CD" w:rsidRPr="00CC6391" w:rsidTr="009F5C8A">
        <w:trPr>
          <w:cantSplit/>
          <w:tblHeader/>
        </w:trPr>
        <w:tc>
          <w:tcPr>
            <w:tcW w:w="720" w:type="dxa"/>
          </w:tcPr>
          <w:p w:rsidR="00A545CD" w:rsidRPr="00CC6391" w:rsidRDefault="00A545CD" w:rsidP="009F5C8A">
            <w:pPr>
              <w:pStyle w:val="af8"/>
              <w:spacing w:before="0" w:after="0" w:line="276" w:lineRule="auto"/>
              <w:rPr>
                <w:sz w:val="24"/>
                <w:szCs w:val="24"/>
              </w:rPr>
            </w:pPr>
            <w:r w:rsidRPr="00CC6391">
              <w:rPr>
                <w:sz w:val="24"/>
                <w:szCs w:val="24"/>
              </w:rPr>
              <w:t>№</w:t>
            </w:r>
          </w:p>
          <w:p w:rsidR="00A545CD" w:rsidRPr="00CC6391" w:rsidRDefault="00A545CD" w:rsidP="009F5C8A">
            <w:pPr>
              <w:pStyle w:val="af8"/>
              <w:spacing w:before="0" w:after="0" w:line="276" w:lineRule="auto"/>
              <w:rPr>
                <w:sz w:val="24"/>
                <w:szCs w:val="24"/>
              </w:rPr>
            </w:pPr>
            <w:r w:rsidRPr="00CC6391">
              <w:rPr>
                <w:sz w:val="24"/>
                <w:szCs w:val="24"/>
              </w:rPr>
              <w:t>п/п</w:t>
            </w:r>
          </w:p>
        </w:tc>
        <w:tc>
          <w:tcPr>
            <w:tcW w:w="2340" w:type="dxa"/>
          </w:tcPr>
          <w:p w:rsidR="00A545CD" w:rsidRPr="00CC6391" w:rsidRDefault="00A545CD" w:rsidP="009F5C8A">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A545CD" w:rsidRPr="00CC6391" w:rsidRDefault="00A545CD" w:rsidP="009F5C8A">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A545CD" w:rsidRPr="00CC6391" w:rsidRDefault="00A545CD" w:rsidP="009F5C8A">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A545CD" w:rsidRPr="00CC6391" w:rsidRDefault="00A545CD" w:rsidP="009F5C8A">
            <w:pPr>
              <w:pStyle w:val="af8"/>
              <w:spacing w:before="0" w:after="0" w:line="276" w:lineRule="auto"/>
              <w:rPr>
                <w:sz w:val="24"/>
                <w:szCs w:val="24"/>
              </w:rPr>
            </w:pPr>
            <w:r w:rsidRPr="00CC6391">
              <w:rPr>
                <w:sz w:val="24"/>
                <w:szCs w:val="24"/>
              </w:rPr>
              <w:t>Сумма договора, рублей</w:t>
            </w:r>
          </w:p>
        </w:tc>
        <w:tc>
          <w:tcPr>
            <w:tcW w:w="1440" w:type="dxa"/>
          </w:tcPr>
          <w:p w:rsidR="00A545CD" w:rsidRPr="00CC6391" w:rsidRDefault="00A545CD" w:rsidP="009F5C8A">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A545CD" w:rsidRPr="00CC6391" w:rsidTr="009F5C8A">
        <w:trPr>
          <w:cantSplit/>
        </w:trPr>
        <w:tc>
          <w:tcPr>
            <w:tcW w:w="720" w:type="dxa"/>
          </w:tcPr>
          <w:p w:rsidR="00A545CD" w:rsidRPr="00CC6391" w:rsidRDefault="00A545CD" w:rsidP="009F5C8A">
            <w:pPr>
              <w:numPr>
                <w:ilvl w:val="0"/>
                <w:numId w:val="6"/>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6"/>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spacing w:line="276" w:lineRule="auto"/>
              <w:ind w:firstLine="0"/>
              <w:rPr>
                <w:sz w:val="24"/>
                <w:szCs w:val="24"/>
              </w:rPr>
            </w:pPr>
            <w:r w:rsidRPr="00CC6391">
              <w:rPr>
                <w:sz w:val="24"/>
                <w:szCs w:val="24"/>
              </w:rPr>
              <w:t>…</w:t>
            </w: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A545CD" w:rsidP="009F5C8A">
            <w:pPr>
              <w:pStyle w:val="afb"/>
              <w:spacing w:before="0" w:after="0" w:line="276" w:lineRule="auto"/>
              <w:rPr>
                <w:szCs w:val="24"/>
              </w:rPr>
            </w:pPr>
            <w:r w:rsidRPr="00CC6391">
              <w:rPr>
                <w:b/>
                <w:szCs w:val="24"/>
              </w:rPr>
              <w:t>ИТОГО за … год*</w:t>
            </w: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jc w:val="center"/>
              <w:rPr>
                <w:szCs w:val="24"/>
              </w:rPr>
            </w:pPr>
            <w:r w:rsidRPr="00CC6391">
              <w:rPr>
                <w:szCs w:val="24"/>
              </w:rPr>
              <w:t>отзывы</w:t>
            </w:r>
          </w:p>
        </w:tc>
      </w:tr>
      <w:tr w:rsidR="00A545CD" w:rsidRPr="00CC6391" w:rsidTr="009F5C8A">
        <w:trPr>
          <w:cantSplit/>
        </w:trPr>
        <w:tc>
          <w:tcPr>
            <w:tcW w:w="720" w:type="dxa"/>
          </w:tcPr>
          <w:p w:rsidR="00A545CD" w:rsidRPr="00CC6391" w:rsidRDefault="00A545CD" w:rsidP="009F5C8A">
            <w:pPr>
              <w:numPr>
                <w:ilvl w:val="0"/>
                <w:numId w:val="28"/>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28"/>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pStyle w:val="afb"/>
              <w:spacing w:before="0" w:after="0" w:line="276" w:lineRule="auto"/>
              <w:rPr>
                <w:szCs w:val="24"/>
              </w:rPr>
            </w:pPr>
            <w:r w:rsidRPr="00CC6391">
              <w:rPr>
                <w:szCs w:val="24"/>
              </w:rPr>
              <w:t>…</w:t>
            </w: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A545CD" w:rsidP="009F5C8A">
            <w:pPr>
              <w:pStyle w:val="afb"/>
              <w:spacing w:before="0" w:after="0" w:line="276" w:lineRule="auto"/>
              <w:rPr>
                <w:b/>
                <w:szCs w:val="24"/>
              </w:rPr>
            </w:pPr>
            <w:r w:rsidRPr="00CC6391">
              <w:rPr>
                <w:b/>
                <w:szCs w:val="24"/>
              </w:rPr>
              <w:t>ИТОГО за целый 201</w:t>
            </w:r>
            <w:r>
              <w:rPr>
                <w:b/>
                <w:szCs w:val="24"/>
              </w:rPr>
              <w:t>6</w:t>
            </w:r>
            <w:r w:rsidRPr="00CC6391">
              <w:rPr>
                <w:b/>
                <w:szCs w:val="24"/>
              </w:rPr>
              <w:t xml:space="preserve"> год</w:t>
            </w:r>
          </w:p>
        </w:tc>
        <w:tc>
          <w:tcPr>
            <w:tcW w:w="1440" w:type="dxa"/>
          </w:tcPr>
          <w:p w:rsidR="00A545CD" w:rsidRPr="00CC6391" w:rsidRDefault="00A545CD" w:rsidP="009F5C8A">
            <w:pPr>
              <w:pStyle w:val="afb"/>
              <w:spacing w:before="0" w:after="0" w:line="276" w:lineRule="auto"/>
              <w:rPr>
                <w:b/>
                <w:szCs w:val="24"/>
              </w:rPr>
            </w:pPr>
          </w:p>
        </w:tc>
        <w:tc>
          <w:tcPr>
            <w:tcW w:w="1440" w:type="dxa"/>
          </w:tcPr>
          <w:p w:rsidR="00A545CD" w:rsidRPr="00CC6391" w:rsidRDefault="00A545CD" w:rsidP="009F5C8A">
            <w:pPr>
              <w:pStyle w:val="afb"/>
              <w:spacing w:before="0" w:after="0" w:line="276" w:lineRule="auto"/>
              <w:jc w:val="center"/>
              <w:rPr>
                <w:b/>
                <w:szCs w:val="24"/>
              </w:rPr>
            </w:pPr>
            <w:r w:rsidRPr="00CC6391">
              <w:rPr>
                <w:szCs w:val="24"/>
              </w:rPr>
              <w:t>отзывы</w:t>
            </w:r>
          </w:p>
        </w:tc>
      </w:tr>
      <w:tr w:rsidR="00A545CD" w:rsidRPr="00CC6391" w:rsidTr="009F5C8A">
        <w:trPr>
          <w:cantSplit/>
        </w:trPr>
        <w:tc>
          <w:tcPr>
            <w:tcW w:w="720" w:type="dxa"/>
          </w:tcPr>
          <w:p w:rsidR="00A545CD" w:rsidRPr="00CC6391" w:rsidRDefault="00A545CD" w:rsidP="009F5C8A">
            <w:pPr>
              <w:numPr>
                <w:ilvl w:val="0"/>
                <w:numId w:val="14"/>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20" w:type="dxa"/>
          </w:tcPr>
          <w:p w:rsidR="00A545CD" w:rsidRPr="00CC6391" w:rsidRDefault="00A545CD" w:rsidP="009F5C8A">
            <w:pPr>
              <w:numPr>
                <w:ilvl w:val="0"/>
                <w:numId w:val="14"/>
              </w:numPr>
              <w:spacing w:line="276" w:lineRule="auto"/>
              <w:rPr>
                <w:sz w:val="24"/>
                <w:szCs w:val="24"/>
              </w:rPr>
            </w:pPr>
          </w:p>
        </w:tc>
        <w:tc>
          <w:tcPr>
            <w:tcW w:w="2340" w:type="dxa"/>
          </w:tcPr>
          <w:p w:rsidR="00A545CD" w:rsidRPr="00CC6391" w:rsidRDefault="00A545CD" w:rsidP="009F5C8A">
            <w:pPr>
              <w:pStyle w:val="afb"/>
              <w:spacing w:before="0" w:after="0" w:line="276" w:lineRule="auto"/>
              <w:rPr>
                <w:szCs w:val="24"/>
              </w:rPr>
            </w:pPr>
          </w:p>
        </w:tc>
        <w:tc>
          <w:tcPr>
            <w:tcW w:w="2160" w:type="dxa"/>
          </w:tcPr>
          <w:p w:rsidR="00A545CD" w:rsidRPr="00CC6391" w:rsidRDefault="00A545CD" w:rsidP="009F5C8A">
            <w:pPr>
              <w:pStyle w:val="afb"/>
              <w:spacing w:before="0" w:after="0" w:line="276" w:lineRule="auto"/>
              <w:rPr>
                <w:szCs w:val="24"/>
              </w:rPr>
            </w:pPr>
          </w:p>
        </w:tc>
        <w:tc>
          <w:tcPr>
            <w:tcW w:w="180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rPr>
                <w:szCs w:val="24"/>
              </w:rPr>
            </w:pPr>
          </w:p>
        </w:tc>
      </w:tr>
      <w:tr w:rsidR="00A545CD" w:rsidRPr="00CC6391" w:rsidTr="009F5C8A">
        <w:trPr>
          <w:cantSplit/>
        </w:trPr>
        <w:tc>
          <w:tcPr>
            <w:tcW w:w="7020" w:type="dxa"/>
            <w:gridSpan w:val="4"/>
          </w:tcPr>
          <w:p w:rsidR="00A545CD" w:rsidRPr="00CC6391" w:rsidRDefault="005C4C6D" w:rsidP="009F5C8A">
            <w:pPr>
              <w:pStyle w:val="afb"/>
              <w:spacing w:before="0" w:after="0" w:line="276" w:lineRule="auto"/>
              <w:rPr>
                <w:szCs w:val="24"/>
              </w:rPr>
            </w:pPr>
            <w:r w:rsidRPr="00CC6391">
              <w:rPr>
                <w:b/>
                <w:szCs w:val="24"/>
              </w:rPr>
              <w:t xml:space="preserve">ИТОГО </w:t>
            </w:r>
            <w:r>
              <w:rPr>
                <w:b/>
                <w:szCs w:val="24"/>
              </w:rPr>
              <w:t xml:space="preserve">за </w:t>
            </w:r>
            <w:r>
              <w:rPr>
                <w:b/>
                <w:szCs w:val="24"/>
                <w:lang w:val="en-US"/>
              </w:rPr>
              <w:t>I</w:t>
            </w:r>
            <w:r>
              <w:rPr>
                <w:b/>
                <w:szCs w:val="24"/>
              </w:rPr>
              <w:t xml:space="preserve">, </w:t>
            </w:r>
            <w:r>
              <w:rPr>
                <w:b/>
                <w:szCs w:val="24"/>
                <w:lang w:val="en-US"/>
              </w:rPr>
              <w:t>II</w:t>
            </w:r>
            <w:r>
              <w:rPr>
                <w:b/>
                <w:szCs w:val="24"/>
              </w:rPr>
              <w:t xml:space="preserve"> и </w:t>
            </w:r>
            <w:r>
              <w:rPr>
                <w:b/>
                <w:szCs w:val="24"/>
                <w:lang w:val="en-US"/>
              </w:rPr>
              <w:t>III</w:t>
            </w:r>
            <w:r>
              <w:rPr>
                <w:b/>
                <w:szCs w:val="24"/>
              </w:rPr>
              <w:t xml:space="preserve"> кв. </w:t>
            </w:r>
            <w:r w:rsidRPr="00CC6391">
              <w:rPr>
                <w:b/>
                <w:szCs w:val="24"/>
              </w:rPr>
              <w:t>201</w:t>
            </w:r>
            <w:r>
              <w:rPr>
                <w:b/>
                <w:szCs w:val="24"/>
              </w:rPr>
              <w:t>7</w:t>
            </w:r>
            <w:r w:rsidRPr="00CC6391">
              <w:rPr>
                <w:b/>
                <w:szCs w:val="24"/>
              </w:rPr>
              <w:t xml:space="preserve"> год</w:t>
            </w:r>
            <w:r>
              <w:rPr>
                <w:b/>
                <w:szCs w:val="24"/>
              </w:rPr>
              <w:t>а</w:t>
            </w:r>
          </w:p>
        </w:tc>
        <w:tc>
          <w:tcPr>
            <w:tcW w:w="1440" w:type="dxa"/>
          </w:tcPr>
          <w:p w:rsidR="00A545CD" w:rsidRPr="00CC6391" w:rsidRDefault="00A545CD" w:rsidP="009F5C8A">
            <w:pPr>
              <w:pStyle w:val="afb"/>
              <w:spacing w:before="0" w:after="0" w:line="276" w:lineRule="auto"/>
              <w:rPr>
                <w:szCs w:val="24"/>
              </w:rPr>
            </w:pPr>
          </w:p>
        </w:tc>
        <w:tc>
          <w:tcPr>
            <w:tcW w:w="1440" w:type="dxa"/>
          </w:tcPr>
          <w:p w:rsidR="00A545CD" w:rsidRPr="00CC6391" w:rsidRDefault="00A545CD" w:rsidP="009F5C8A">
            <w:pPr>
              <w:pStyle w:val="afb"/>
              <w:spacing w:before="0" w:after="0" w:line="276" w:lineRule="auto"/>
              <w:jc w:val="center"/>
              <w:rPr>
                <w:szCs w:val="24"/>
              </w:rPr>
            </w:pPr>
            <w:r w:rsidRPr="00CC6391">
              <w:rPr>
                <w:szCs w:val="24"/>
              </w:rPr>
              <w:t>отзывы</w:t>
            </w:r>
          </w:p>
        </w:tc>
      </w:tr>
    </w:tbl>
    <w:p w:rsidR="00A545CD" w:rsidRPr="00CC6391" w:rsidRDefault="00A545CD" w:rsidP="00A545CD">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D25917" w:rsidRDefault="00A545CD" w:rsidP="00A545CD">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00EF1DD6" w:rsidRPr="00CC6391">
        <w:rPr>
          <w:color w:val="FF0000"/>
          <w:sz w:val="24"/>
          <w:szCs w:val="24"/>
        </w:rPr>
        <w:t>.</w:t>
      </w:r>
    </w:p>
    <w:p w:rsidR="0063020F" w:rsidRPr="005C4C6D" w:rsidRDefault="005C4C6D" w:rsidP="00ED0C65">
      <w:pPr>
        <w:spacing w:line="276" w:lineRule="auto"/>
        <w:ind w:firstLine="0"/>
        <w:rPr>
          <w:b/>
          <w:color w:val="000000" w:themeColor="text1"/>
          <w:sz w:val="24"/>
          <w:szCs w:val="24"/>
        </w:rPr>
      </w:pPr>
      <w:r w:rsidRPr="005C4C6D">
        <w:rPr>
          <w:b/>
          <w:color w:val="000000" w:themeColor="text1"/>
          <w:sz w:val="24"/>
          <w:szCs w:val="24"/>
        </w:rPr>
        <w:t>…</w:t>
      </w:r>
    </w:p>
    <w:p w:rsidR="005C4C6D" w:rsidRPr="005C4C6D" w:rsidRDefault="005C4C6D" w:rsidP="00ED0C65">
      <w:pPr>
        <w:spacing w:line="276" w:lineRule="auto"/>
        <w:ind w:firstLine="0"/>
        <w:rPr>
          <w:b/>
          <w:color w:val="000000" w:themeColor="text1"/>
          <w:sz w:val="24"/>
          <w:szCs w:val="24"/>
        </w:rPr>
      </w:pPr>
      <w:r w:rsidRPr="005C4C6D">
        <w:rPr>
          <w:b/>
          <w:color w:val="000000" w:themeColor="text1"/>
          <w:sz w:val="24"/>
          <w:szCs w:val="24"/>
        </w:rPr>
        <w:t>…</w:t>
      </w:r>
    </w:p>
    <w:p w:rsidR="005C4C6D" w:rsidRPr="005C4C6D" w:rsidRDefault="005C4C6D" w:rsidP="00ED0C65">
      <w:pPr>
        <w:spacing w:line="276" w:lineRule="auto"/>
        <w:ind w:firstLine="0"/>
        <w:rPr>
          <w:b/>
          <w:color w:val="000000" w:themeColor="text1"/>
          <w:sz w:val="24"/>
          <w:szCs w:val="24"/>
        </w:rPr>
      </w:pPr>
      <w:r w:rsidRPr="005C4C6D">
        <w:rPr>
          <w:b/>
          <w:color w:val="000000" w:themeColor="text1"/>
          <w:sz w:val="24"/>
          <w:szCs w:val="24"/>
        </w:rPr>
        <w:t>Лот № 10</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A545CD" w:rsidRDefault="00A545CD">
      <w:pPr>
        <w:spacing w:line="240" w:lineRule="auto"/>
        <w:ind w:firstLine="0"/>
        <w:jc w:val="left"/>
        <w:rPr>
          <w:b/>
          <w:sz w:val="24"/>
          <w:szCs w:val="24"/>
        </w:rPr>
      </w:pPr>
      <w:bookmarkStart w:id="93" w:name="_Toc207796007"/>
      <w:bookmarkStart w:id="94" w:name="_Toc423378617"/>
      <w:bookmarkStart w:id="95"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93073710"/>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A545CD" w:rsidRPr="0077375C" w:rsidRDefault="00A545CD" w:rsidP="00A545CD">
      <w:pPr>
        <w:spacing w:line="240" w:lineRule="auto"/>
        <w:ind w:firstLine="0"/>
        <w:rPr>
          <w:b/>
          <w:color w:val="000000"/>
          <w:sz w:val="24"/>
          <w:szCs w:val="24"/>
        </w:rPr>
      </w:pPr>
      <w:r w:rsidRPr="0077375C">
        <w:rPr>
          <w:b/>
          <w:color w:val="000000"/>
          <w:sz w:val="24"/>
          <w:szCs w:val="24"/>
        </w:rPr>
        <w:t>Лот №1: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A545CD" w:rsidRPr="00CC6391" w:rsidTr="009F5C8A">
        <w:trPr>
          <w:cantSplit/>
          <w:trHeight w:val="530"/>
        </w:trPr>
        <w:tc>
          <w:tcPr>
            <w:tcW w:w="720" w:type="dxa"/>
          </w:tcPr>
          <w:p w:rsidR="00A545CD" w:rsidRPr="00CC6391" w:rsidRDefault="00A545CD" w:rsidP="009F5C8A">
            <w:pPr>
              <w:pStyle w:val="af8"/>
              <w:spacing w:before="0" w:after="0"/>
              <w:rPr>
                <w:sz w:val="24"/>
                <w:szCs w:val="24"/>
              </w:rPr>
            </w:pPr>
            <w:r w:rsidRPr="00CC6391">
              <w:rPr>
                <w:sz w:val="24"/>
                <w:szCs w:val="24"/>
              </w:rPr>
              <w:t>№</w:t>
            </w:r>
          </w:p>
          <w:p w:rsidR="00A545CD" w:rsidRPr="00CC6391" w:rsidRDefault="00A545CD" w:rsidP="009F5C8A">
            <w:pPr>
              <w:pStyle w:val="af8"/>
              <w:spacing w:before="0" w:after="0"/>
              <w:rPr>
                <w:sz w:val="24"/>
                <w:szCs w:val="24"/>
              </w:rPr>
            </w:pPr>
            <w:r w:rsidRPr="00CC6391">
              <w:rPr>
                <w:sz w:val="24"/>
                <w:szCs w:val="24"/>
              </w:rPr>
              <w:t>п/п</w:t>
            </w:r>
          </w:p>
        </w:tc>
        <w:tc>
          <w:tcPr>
            <w:tcW w:w="2115" w:type="dxa"/>
          </w:tcPr>
          <w:p w:rsidR="00A545CD" w:rsidRPr="00CC6391" w:rsidRDefault="00A545CD" w:rsidP="009F5C8A">
            <w:pPr>
              <w:pStyle w:val="af8"/>
              <w:spacing w:before="0" w:after="0"/>
              <w:rPr>
                <w:sz w:val="24"/>
                <w:szCs w:val="24"/>
              </w:rPr>
            </w:pPr>
            <w:r w:rsidRPr="00CC6391">
              <w:rPr>
                <w:sz w:val="24"/>
                <w:szCs w:val="24"/>
              </w:rPr>
              <w:t>Наименование</w:t>
            </w:r>
          </w:p>
          <w:p w:rsidR="00A545CD" w:rsidRPr="00CC6391" w:rsidRDefault="00A545CD" w:rsidP="009F5C8A">
            <w:pPr>
              <w:pStyle w:val="af8"/>
              <w:spacing w:before="0" w:after="0"/>
              <w:rPr>
                <w:i/>
                <w:sz w:val="24"/>
                <w:szCs w:val="24"/>
              </w:rPr>
            </w:pPr>
            <w:r w:rsidRPr="00CC6391">
              <w:rPr>
                <w:i/>
                <w:sz w:val="24"/>
                <w:szCs w:val="24"/>
              </w:rPr>
              <w:t>(изготовитель, марка, год выпуска)</w:t>
            </w:r>
          </w:p>
        </w:tc>
        <w:tc>
          <w:tcPr>
            <w:tcW w:w="709" w:type="dxa"/>
          </w:tcPr>
          <w:p w:rsidR="00A545CD" w:rsidRPr="00CC6391" w:rsidRDefault="00A545CD" w:rsidP="009F5C8A">
            <w:pPr>
              <w:pStyle w:val="af8"/>
              <w:spacing w:before="0" w:after="0"/>
              <w:rPr>
                <w:sz w:val="24"/>
                <w:szCs w:val="24"/>
              </w:rPr>
            </w:pPr>
            <w:r w:rsidRPr="00CC6391">
              <w:rPr>
                <w:sz w:val="24"/>
                <w:szCs w:val="24"/>
              </w:rPr>
              <w:t>Кол-во</w:t>
            </w:r>
          </w:p>
        </w:tc>
        <w:tc>
          <w:tcPr>
            <w:tcW w:w="1701" w:type="dxa"/>
          </w:tcPr>
          <w:p w:rsidR="00A545CD" w:rsidRPr="00CC6391" w:rsidRDefault="00A545CD" w:rsidP="009F5C8A">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A545CD" w:rsidRPr="00CC6391" w:rsidRDefault="00A545CD" w:rsidP="009F5C8A">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A545CD" w:rsidRPr="00CC6391" w:rsidRDefault="00A545CD" w:rsidP="009F5C8A">
            <w:pPr>
              <w:pStyle w:val="af8"/>
              <w:spacing w:before="0" w:after="0"/>
              <w:rPr>
                <w:sz w:val="24"/>
                <w:szCs w:val="24"/>
              </w:rPr>
            </w:pPr>
          </w:p>
        </w:tc>
        <w:tc>
          <w:tcPr>
            <w:tcW w:w="2358" w:type="dxa"/>
          </w:tcPr>
          <w:p w:rsidR="00A545CD" w:rsidRPr="00CC6391" w:rsidRDefault="00A545CD" w:rsidP="009F5C8A">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A545CD" w:rsidRPr="00CC6391" w:rsidRDefault="00A545CD" w:rsidP="009F5C8A">
            <w:pPr>
              <w:pStyle w:val="af8"/>
              <w:spacing w:before="0" w:after="0"/>
              <w:rPr>
                <w:sz w:val="24"/>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pStyle w:val="afb"/>
              <w:spacing w:before="0" w:after="0"/>
              <w:rPr>
                <w:szCs w:val="24"/>
              </w:rPr>
            </w:pPr>
            <w:r w:rsidRPr="00CC6391">
              <w:rPr>
                <w:szCs w:val="24"/>
              </w:rPr>
              <w:t>…</w:t>
            </w: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bl>
    <w:p w:rsidR="00A545CD" w:rsidRPr="00CC6391" w:rsidRDefault="00A545CD" w:rsidP="00A545CD">
      <w:pPr>
        <w:spacing w:line="240" w:lineRule="auto"/>
        <w:rPr>
          <w:sz w:val="24"/>
          <w:szCs w:val="24"/>
        </w:rPr>
      </w:pPr>
    </w:p>
    <w:p w:rsidR="00A545CD" w:rsidRPr="0077375C" w:rsidRDefault="00A545CD" w:rsidP="00A545CD">
      <w:pPr>
        <w:spacing w:line="240" w:lineRule="auto"/>
        <w:ind w:firstLine="0"/>
        <w:rPr>
          <w:b/>
          <w:color w:val="000000"/>
          <w:sz w:val="24"/>
          <w:szCs w:val="24"/>
        </w:rPr>
      </w:pPr>
      <w:r w:rsidRPr="0077375C">
        <w:rPr>
          <w:b/>
          <w:color w:val="000000"/>
          <w:sz w:val="24"/>
          <w:szCs w:val="24"/>
        </w:rPr>
        <w:t>Лот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A545CD" w:rsidRPr="00CC6391" w:rsidTr="009F5C8A">
        <w:trPr>
          <w:cantSplit/>
          <w:trHeight w:val="530"/>
        </w:trPr>
        <w:tc>
          <w:tcPr>
            <w:tcW w:w="720" w:type="dxa"/>
          </w:tcPr>
          <w:p w:rsidR="00A545CD" w:rsidRPr="00CC6391" w:rsidRDefault="00A545CD" w:rsidP="009F5C8A">
            <w:pPr>
              <w:pStyle w:val="af8"/>
              <w:spacing w:before="0" w:after="0"/>
              <w:rPr>
                <w:sz w:val="24"/>
                <w:szCs w:val="24"/>
              </w:rPr>
            </w:pPr>
            <w:r w:rsidRPr="00CC6391">
              <w:rPr>
                <w:sz w:val="24"/>
                <w:szCs w:val="24"/>
              </w:rPr>
              <w:t>№</w:t>
            </w:r>
          </w:p>
          <w:p w:rsidR="00A545CD" w:rsidRPr="00CC6391" w:rsidRDefault="00A545CD" w:rsidP="009F5C8A">
            <w:pPr>
              <w:pStyle w:val="af8"/>
              <w:spacing w:before="0" w:after="0"/>
              <w:rPr>
                <w:sz w:val="24"/>
                <w:szCs w:val="24"/>
              </w:rPr>
            </w:pPr>
            <w:r w:rsidRPr="00CC6391">
              <w:rPr>
                <w:sz w:val="24"/>
                <w:szCs w:val="24"/>
              </w:rPr>
              <w:t>п/п</w:t>
            </w:r>
          </w:p>
        </w:tc>
        <w:tc>
          <w:tcPr>
            <w:tcW w:w="2115" w:type="dxa"/>
          </w:tcPr>
          <w:p w:rsidR="00A545CD" w:rsidRPr="00CC6391" w:rsidRDefault="00A545CD" w:rsidP="009F5C8A">
            <w:pPr>
              <w:pStyle w:val="af8"/>
              <w:spacing w:before="0" w:after="0"/>
              <w:rPr>
                <w:sz w:val="24"/>
                <w:szCs w:val="24"/>
              </w:rPr>
            </w:pPr>
            <w:r w:rsidRPr="00CC6391">
              <w:rPr>
                <w:sz w:val="24"/>
                <w:szCs w:val="24"/>
              </w:rPr>
              <w:t>Наименование</w:t>
            </w:r>
          </w:p>
          <w:p w:rsidR="00A545CD" w:rsidRPr="00CC6391" w:rsidRDefault="00A545CD" w:rsidP="009F5C8A">
            <w:pPr>
              <w:pStyle w:val="af8"/>
              <w:spacing w:before="0" w:after="0"/>
              <w:rPr>
                <w:i/>
                <w:sz w:val="24"/>
                <w:szCs w:val="24"/>
              </w:rPr>
            </w:pPr>
            <w:r w:rsidRPr="00CC6391">
              <w:rPr>
                <w:i/>
                <w:sz w:val="24"/>
                <w:szCs w:val="24"/>
              </w:rPr>
              <w:t>(изготовитель, марка, год выпуска)</w:t>
            </w:r>
          </w:p>
        </w:tc>
        <w:tc>
          <w:tcPr>
            <w:tcW w:w="709" w:type="dxa"/>
          </w:tcPr>
          <w:p w:rsidR="00A545CD" w:rsidRPr="00CC6391" w:rsidRDefault="00A545CD" w:rsidP="009F5C8A">
            <w:pPr>
              <w:pStyle w:val="af8"/>
              <w:spacing w:before="0" w:after="0"/>
              <w:rPr>
                <w:sz w:val="24"/>
                <w:szCs w:val="24"/>
              </w:rPr>
            </w:pPr>
            <w:r w:rsidRPr="00CC6391">
              <w:rPr>
                <w:sz w:val="24"/>
                <w:szCs w:val="24"/>
              </w:rPr>
              <w:t>Кол-во</w:t>
            </w:r>
          </w:p>
        </w:tc>
        <w:tc>
          <w:tcPr>
            <w:tcW w:w="1701" w:type="dxa"/>
          </w:tcPr>
          <w:p w:rsidR="00A545CD" w:rsidRPr="00CC6391" w:rsidRDefault="00A545CD" w:rsidP="009F5C8A">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A545CD" w:rsidRPr="00CC6391" w:rsidRDefault="00A545CD" w:rsidP="009F5C8A">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A545CD" w:rsidRPr="00CC6391" w:rsidRDefault="00A545CD" w:rsidP="009F5C8A">
            <w:pPr>
              <w:pStyle w:val="af8"/>
              <w:spacing w:before="0" w:after="0"/>
              <w:rPr>
                <w:sz w:val="24"/>
                <w:szCs w:val="24"/>
              </w:rPr>
            </w:pPr>
          </w:p>
        </w:tc>
        <w:tc>
          <w:tcPr>
            <w:tcW w:w="2358" w:type="dxa"/>
          </w:tcPr>
          <w:p w:rsidR="00A545CD" w:rsidRPr="00CC6391" w:rsidRDefault="00A545CD" w:rsidP="009F5C8A">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A545CD" w:rsidRPr="00CC6391" w:rsidRDefault="00A545CD" w:rsidP="009F5C8A">
            <w:pPr>
              <w:pStyle w:val="af8"/>
              <w:spacing w:before="0" w:after="0"/>
              <w:rPr>
                <w:sz w:val="24"/>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numPr>
                <w:ilvl w:val="0"/>
                <w:numId w:val="7"/>
              </w:numPr>
              <w:spacing w:line="240" w:lineRule="auto"/>
              <w:rPr>
                <w:sz w:val="24"/>
                <w:szCs w:val="24"/>
              </w:rPr>
            </w:pP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r w:rsidR="00A545CD" w:rsidRPr="00CC6391" w:rsidTr="009F5C8A">
        <w:trPr>
          <w:cantSplit/>
        </w:trPr>
        <w:tc>
          <w:tcPr>
            <w:tcW w:w="720" w:type="dxa"/>
          </w:tcPr>
          <w:p w:rsidR="00A545CD" w:rsidRPr="00CC6391" w:rsidRDefault="00A545CD" w:rsidP="009F5C8A">
            <w:pPr>
              <w:pStyle w:val="afb"/>
              <w:spacing w:before="0" w:after="0"/>
              <w:rPr>
                <w:szCs w:val="24"/>
              </w:rPr>
            </w:pPr>
            <w:r w:rsidRPr="00CC6391">
              <w:rPr>
                <w:szCs w:val="24"/>
              </w:rPr>
              <w:t>…</w:t>
            </w:r>
          </w:p>
        </w:tc>
        <w:tc>
          <w:tcPr>
            <w:tcW w:w="2115" w:type="dxa"/>
          </w:tcPr>
          <w:p w:rsidR="00A545CD" w:rsidRPr="00CC6391" w:rsidRDefault="00A545CD" w:rsidP="009F5C8A">
            <w:pPr>
              <w:pStyle w:val="afb"/>
              <w:spacing w:before="0" w:after="0"/>
              <w:rPr>
                <w:szCs w:val="24"/>
              </w:rPr>
            </w:pPr>
          </w:p>
        </w:tc>
        <w:tc>
          <w:tcPr>
            <w:tcW w:w="709" w:type="dxa"/>
          </w:tcPr>
          <w:p w:rsidR="00A545CD" w:rsidRPr="00CC6391" w:rsidRDefault="00A545CD" w:rsidP="009F5C8A">
            <w:pPr>
              <w:pStyle w:val="afb"/>
              <w:spacing w:before="0" w:after="0"/>
              <w:rPr>
                <w:szCs w:val="24"/>
              </w:rPr>
            </w:pPr>
          </w:p>
        </w:tc>
        <w:tc>
          <w:tcPr>
            <w:tcW w:w="1701" w:type="dxa"/>
          </w:tcPr>
          <w:p w:rsidR="00A545CD" w:rsidRPr="00CC6391" w:rsidRDefault="00A545CD" w:rsidP="009F5C8A">
            <w:pPr>
              <w:pStyle w:val="afb"/>
              <w:spacing w:before="0" w:after="0"/>
              <w:rPr>
                <w:szCs w:val="24"/>
              </w:rPr>
            </w:pPr>
          </w:p>
        </w:tc>
        <w:tc>
          <w:tcPr>
            <w:tcW w:w="2552" w:type="dxa"/>
          </w:tcPr>
          <w:p w:rsidR="00A545CD" w:rsidRPr="00CC6391" w:rsidRDefault="00A545CD" w:rsidP="009F5C8A">
            <w:pPr>
              <w:pStyle w:val="afb"/>
              <w:spacing w:before="0" w:after="0"/>
              <w:rPr>
                <w:szCs w:val="24"/>
              </w:rPr>
            </w:pPr>
          </w:p>
        </w:tc>
        <w:tc>
          <w:tcPr>
            <w:tcW w:w="2358" w:type="dxa"/>
          </w:tcPr>
          <w:p w:rsidR="00A545CD" w:rsidRPr="00CC6391" w:rsidRDefault="00A545CD" w:rsidP="009F5C8A">
            <w:pPr>
              <w:pStyle w:val="afb"/>
              <w:spacing w:before="0" w:after="0"/>
              <w:rPr>
                <w:szCs w:val="24"/>
              </w:rPr>
            </w:pPr>
          </w:p>
        </w:tc>
      </w:tr>
    </w:tbl>
    <w:p w:rsidR="00B620AF" w:rsidRDefault="005C4C6D" w:rsidP="005C4C6D">
      <w:pPr>
        <w:spacing w:line="240" w:lineRule="auto"/>
        <w:ind w:firstLine="0"/>
        <w:rPr>
          <w:sz w:val="24"/>
          <w:szCs w:val="24"/>
        </w:rPr>
      </w:pPr>
      <w:r>
        <w:rPr>
          <w:sz w:val="24"/>
          <w:szCs w:val="24"/>
        </w:rPr>
        <w:t>...</w:t>
      </w:r>
    </w:p>
    <w:p w:rsidR="005C4C6D" w:rsidRPr="005C4C6D" w:rsidRDefault="005C4C6D" w:rsidP="005C4C6D">
      <w:pPr>
        <w:spacing w:line="240" w:lineRule="auto"/>
        <w:ind w:firstLine="0"/>
        <w:rPr>
          <w:b/>
          <w:sz w:val="24"/>
          <w:szCs w:val="24"/>
        </w:rPr>
      </w:pPr>
      <w:r w:rsidRPr="005C4C6D">
        <w:rPr>
          <w:b/>
          <w:sz w:val="24"/>
          <w:szCs w:val="24"/>
        </w:rPr>
        <w:t>Лот №10</w:t>
      </w:r>
    </w:p>
    <w:p w:rsidR="00B620AF" w:rsidRPr="00CC6391" w:rsidRDefault="00A545CD"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ind w:left="1134" w:hanging="1134"/>
        <w:rPr>
          <w:b/>
          <w:sz w:val="24"/>
          <w:szCs w:val="24"/>
        </w:rPr>
      </w:pPr>
      <w:bookmarkStart w:id="98" w:name="_Toc423378620"/>
      <w:bookmarkStart w:id="99" w:name="_Toc423421123"/>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93073711"/>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5B73F1" w:rsidRDefault="005B73F1"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B73F1" w:rsidRPr="005A536B" w:rsidRDefault="005B73F1" w:rsidP="005B73F1">
      <w:pPr>
        <w:spacing w:line="276" w:lineRule="auto"/>
        <w:ind w:firstLine="0"/>
        <w:rPr>
          <w:b/>
          <w:color w:val="000000"/>
          <w:sz w:val="24"/>
          <w:szCs w:val="24"/>
        </w:rPr>
      </w:pPr>
      <w:r w:rsidRPr="005A536B">
        <w:rPr>
          <w:b/>
          <w:color w:val="000000"/>
          <w:sz w:val="24"/>
          <w:szCs w:val="24"/>
        </w:rPr>
        <w:t>Лот №1:</w:t>
      </w:r>
    </w:p>
    <w:p w:rsidR="005B73F1" w:rsidRDefault="005B73F1" w:rsidP="005B73F1">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B73F1" w:rsidRPr="00CC6391" w:rsidRDefault="005B73F1" w:rsidP="005B73F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B73F1" w:rsidRPr="00CC6391" w:rsidTr="009F5C8A">
        <w:trPr>
          <w:trHeight w:val="551"/>
        </w:trPr>
        <w:tc>
          <w:tcPr>
            <w:tcW w:w="695" w:type="dxa"/>
          </w:tcPr>
          <w:p w:rsidR="005B73F1" w:rsidRPr="00CC6391" w:rsidRDefault="005B73F1" w:rsidP="009F5C8A">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5B73F1" w:rsidRPr="00CC6391" w:rsidRDefault="005B73F1" w:rsidP="009F5C8A">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B73F1" w:rsidRPr="00CC6391" w:rsidRDefault="005B73F1" w:rsidP="009F5C8A">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5B73F1" w:rsidRPr="00CC6391" w:rsidRDefault="005B73F1" w:rsidP="009F5C8A">
            <w:pPr>
              <w:pStyle w:val="af8"/>
              <w:spacing w:before="0" w:after="0" w:line="276" w:lineRule="auto"/>
              <w:rPr>
                <w:sz w:val="24"/>
                <w:szCs w:val="24"/>
              </w:rPr>
            </w:pPr>
            <w:r w:rsidRPr="00CC6391">
              <w:rPr>
                <w:sz w:val="24"/>
                <w:szCs w:val="24"/>
              </w:rPr>
              <w:t>Должность</w:t>
            </w:r>
          </w:p>
        </w:tc>
        <w:tc>
          <w:tcPr>
            <w:tcW w:w="2747" w:type="dxa"/>
          </w:tcPr>
          <w:p w:rsidR="005B73F1" w:rsidRPr="00CC6391" w:rsidRDefault="005B73F1" w:rsidP="009F5C8A">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B73F1" w:rsidRPr="00CC6391" w:rsidTr="009F5C8A">
        <w:trPr>
          <w:cantSplit/>
        </w:trPr>
        <w:tc>
          <w:tcPr>
            <w:tcW w:w="10246" w:type="dxa"/>
            <w:gridSpan w:val="5"/>
          </w:tcPr>
          <w:p w:rsidR="005B73F1" w:rsidRPr="00CC6391" w:rsidRDefault="005B73F1" w:rsidP="009F5C8A">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B73F1" w:rsidRPr="00CC6391" w:rsidTr="009F5C8A">
        <w:tc>
          <w:tcPr>
            <w:tcW w:w="695" w:type="dxa"/>
          </w:tcPr>
          <w:p w:rsidR="005B73F1" w:rsidRPr="00CC6391" w:rsidRDefault="005B73F1" w:rsidP="009F5C8A">
            <w:pPr>
              <w:numPr>
                <w:ilvl w:val="0"/>
                <w:numId w:val="9"/>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numPr>
                <w:ilvl w:val="0"/>
                <w:numId w:val="9"/>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rPr>
          <w:cantSplit/>
        </w:trPr>
        <w:tc>
          <w:tcPr>
            <w:tcW w:w="10246" w:type="dxa"/>
            <w:gridSpan w:val="5"/>
          </w:tcPr>
          <w:p w:rsidR="005B73F1" w:rsidRPr="00CC6391" w:rsidRDefault="005B73F1" w:rsidP="009F5C8A">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B73F1" w:rsidRPr="00CC6391" w:rsidTr="009F5C8A">
        <w:tc>
          <w:tcPr>
            <w:tcW w:w="695" w:type="dxa"/>
          </w:tcPr>
          <w:p w:rsidR="005B73F1" w:rsidRPr="00CC6391" w:rsidRDefault="005B73F1" w:rsidP="009F5C8A">
            <w:pPr>
              <w:numPr>
                <w:ilvl w:val="0"/>
                <w:numId w:val="10"/>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numPr>
                <w:ilvl w:val="0"/>
                <w:numId w:val="10"/>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vAlign w:val="bottom"/>
          </w:tcPr>
          <w:p w:rsidR="005B73F1" w:rsidRPr="00CC6391" w:rsidRDefault="005B73F1" w:rsidP="009F5C8A">
            <w:pPr>
              <w:spacing w:line="276" w:lineRule="auto"/>
              <w:ind w:left="360" w:hanging="360"/>
              <w:jc w:val="left"/>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10246" w:type="dxa"/>
            <w:gridSpan w:val="5"/>
          </w:tcPr>
          <w:p w:rsidR="005B73F1" w:rsidRPr="00CC6391" w:rsidRDefault="005B73F1" w:rsidP="009F5C8A">
            <w:pPr>
              <w:pStyle w:val="afb"/>
              <w:spacing w:before="0" w:after="0" w:line="276" w:lineRule="auto"/>
              <w:rPr>
                <w:szCs w:val="24"/>
              </w:rPr>
            </w:pPr>
            <w:r w:rsidRPr="00CC6391">
              <w:rPr>
                <w:szCs w:val="24"/>
              </w:rPr>
              <w:t>Прочий персонал (планируемый для исполнения договора)</w:t>
            </w: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1.</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2.</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jc w:val="center"/>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jc w:val="center"/>
              <w:rPr>
                <w:szCs w:val="24"/>
              </w:rPr>
            </w:pPr>
          </w:p>
        </w:tc>
      </w:tr>
    </w:tbl>
    <w:p w:rsidR="005B73F1" w:rsidRPr="00CC6391" w:rsidRDefault="005B73F1" w:rsidP="005B73F1">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B73F1" w:rsidRPr="00CC6391" w:rsidTr="009F5C8A">
        <w:trPr>
          <w:trHeight w:val="360"/>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8"/>
              <w:spacing w:line="276" w:lineRule="auto"/>
              <w:rPr>
                <w:color w:val="000000"/>
                <w:sz w:val="24"/>
                <w:szCs w:val="24"/>
              </w:rPr>
            </w:pPr>
            <w:r w:rsidRPr="00CC6391">
              <w:rPr>
                <w:color w:val="000000"/>
                <w:sz w:val="24"/>
                <w:szCs w:val="24"/>
              </w:rPr>
              <w:t>Штатная численность компании, чел.</w:t>
            </w:r>
          </w:p>
        </w:tc>
      </w:tr>
      <w:tr w:rsidR="005B73F1" w:rsidRPr="00CC6391" w:rsidTr="009F5C8A">
        <w:trPr>
          <w:trHeight w:val="343"/>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r w:rsidR="005B73F1" w:rsidRPr="00CC6391" w:rsidTr="009F5C8A">
        <w:trPr>
          <w:trHeight w:val="360"/>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r w:rsidR="005B73F1" w:rsidRPr="00CC6391" w:rsidTr="009F5C8A">
        <w:trPr>
          <w:trHeight w:val="377"/>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bl>
    <w:p w:rsidR="005B73F1" w:rsidRDefault="005B73F1" w:rsidP="005B73F1">
      <w:pPr>
        <w:spacing w:line="276" w:lineRule="auto"/>
        <w:rPr>
          <w:sz w:val="24"/>
          <w:szCs w:val="24"/>
        </w:rPr>
      </w:pPr>
    </w:p>
    <w:p w:rsidR="005B73F1" w:rsidRDefault="005B73F1" w:rsidP="005B73F1">
      <w:pPr>
        <w:spacing w:line="276" w:lineRule="auto"/>
        <w:ind w:firstLine="0"/>
        <w:rPr>
          <w:b/>
          <w:color w:val="000000"/>
          <w:sz w:val="24"/>
          <w:szCs w:val="24"/>
        </w:rPr>
      </w:pPr>
    </w:p>
    <w:p w:rsidR="005B73F1" w:rsidRDefault="005B73F1" w:rsidP="005B73F1">
      <w:pPr>
        <w:spacing w:line="276" w:lineRule="auto"/>
        <w:ind w:firstLine="0"/>
        <w:rPr>
          <w:b/>
          <w:color w:val="000000"/>
          <w:sz w:val="24"/>
          <w:szCs w:val="24"/>
        </w:rPr>
      </w:pPr>
    </w:p>
    <w:p w:rsidR="005B73F1" w:rsidRPr="005A536B" w:rsidRDefault="005B73F1" w:rsidP="005B73F1">
      <w:pPr>
        <w:spacing w:line="276" w:lineRule="auto"/>
        <w:ind w:firstLine="0"/>
        <w:rPr>
          <w:b/>
          <w:color w:val="000000"/>
          <w:sz w:val="24"/>
          <w:szCs w:val="24"/>
        </w:rPr>
      </w:pPr>
      <w:r w:rsidRPr="005A536B">
        <w:rPr>
          <w:b/>
          <w:color w:val="000000"/>
          <w:sz w:val="24"/>
          <w:szCs w:val="24"/>
        </w:rPr>
        <w:t>Лот №</w:t>
      </w:r>
      <w:r>
        <w:rPr>
          <w:b/>
          <w:color w:val="000000"/>
          <w:sz w:val="24"/>
          <w:szCs w:val="24"/>
        </w:rPr>
        <w:t>2</w:t>
      </w:r>
      <w:r w:rsidRPr="005A536B">
        <w:rPr>
          <w:b/>
          <w:color w:val="000000"/>
          <w:sz w:val="24"/>
          <w:szCs w:val="24"/>
        </w:rPr>
        <w:t>:</w:t>
      </w:r>
    </w:p>
    <w:p w:rsidR="005B73F1" w:rsidRDefault="005B73F1" w:rsidP="005B73F1">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B73F1" w:rsidRPr="00CC6391" w:rsidRDefault="005B73F1" w:rsidP="005B73F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B73F1" w:rsidRPr="00CC6391" w:rsidTr="009F5C8A">
        <w:trPr>
          <w:trHeight w:val="551"/>
        </w:trPr>
        <w:tc>
          <w:tcPr>
            <w:tcW w:w="695" w:type="dxa"/>
          </w:tcPr>
          <w:p w:rsidR="005B73F1" w:rsidRPr="00CC6391" w:rsidRDefault="005B73F1" w:rsidP="009F5C8A">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5B73F1" w:rsidRPr="00CC6391" w:rsidRDefault="005B73F1" w:rsidP="009F5C8A">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B73F1" w:rsidRPr="00CC6391" w:rsidRDefault="005B73F1" w:rsidP="009F5C8A">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5B73F1" w:rsidRPr="00CC6391" w:rsidRDefault="005B73F1" w:rsidP="009F5C8A">
            <w:pPr>
              <w:pStyle w:val="af8"/>
              <w:spacing w:before="0" w:after="0" w:line="276" w:lineRule="auto"/>
              <w:rPr>
                <w:sz w:val="24"/>
                <w:szCs w:val="24"/>
              </w:rPr>
            </w:pPr>
            <w:r w:rsidRPr="00CC6391">
              <w:rPr>
                <w:sz w:val="24"/>
                <w:szCs w:val="24"/>
              </w:rPr>
              <w:t>Должность</w:t>
            </w:r>
          </w:p>
        </w:tc>
        <w:tc>
          <w:tcPr>
            <w:tcW w:w="2747" w:type="dxa"/>
          </w:tcPr>
          <w:p w:rsidR="005B73F1" w:rsidRPr="00CC6391" w:rsidRDefault="005B73F1" w:rsidP="009F5C8A">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B73F1" w:rsidRPr="00CC6391" w:rsidTr="009F5C8A">
        <w:trPr>
          <w:cantSplit/>
        </w:trPr>
        <w:tc>
          <w:tcPr>
            <w:tcW w:w="10246" w:type="dxa"/>
            <w:gridSpan w:val="5"/>
          </w:tcPr>
          <w:p w:rsidR="005B73F1" w:rsidRPr="00CC6391" w:rsidRDefault="005B73F1" w:rsidP="009F5C8A">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B73F1" w:rsidRPr="00CC6391" w:rsidTr="009F5C8A">
        <w:tc>
          <w:tcPr>
            <w:tcW w:w="695" w:type="dxa"/>
          </w:tcPr>
          <w:p w:rsidR="005B73F1" w:rsidRPr="00CC6391" w:rsidRDefault="005B73F1" w:rsidP="009F5C8A">
            <w:pPr>
              <w:numPr>
                <w:ilvl w:val="0"/>
                <w:numId w:val="9"/>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numPr>
                <w:ilvl w:val="0"/>
                <w:numId w:val="9"/>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rPr>
          <w:cantSplit/>
        </w:trPr>
        <w:tc>
          <w:tcPr>
            <w:tcW w:w="10246" w:type="dxa"/>
            <w:gridSpan w:val="5"/>
          </w:tcPr>
          <w:p w:rsidR="005B73F1" w:rsidRPr="00CC6391" w:rsidRDefault="005B73F1" w:rsidP="009F5C8A">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B73F1" w:rsidRPr="00CC6391" w:rsidTr="009F5C8A">
        <w:tc>
          <w:tcPr>
            <w:tcW w:w="695" w:type="dxa"/>
          </w:tcPr>
          <w:p w:rsidR="005B73F1" w:rsidRPr="00CC6391" w:rsidRDefault="005B73F1" w:rsidP="009F5C8A">
            <w:pPr>
              <w:numPr>
                <w:ilvl w:val="0"/>
                <w:numId w:val="10"/>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numPr>
                <w:ilvl w:val="0"/>
                <w:numId w:val="10"/>
              </w:numPr>
              <w:spacing w:line="276" w:lineRule="auto"/>
              <w:rPr>
                <w:sz w:val="24"/>
                <w:szCs w:val="24"/>
              </w:rPr>
            </w:pP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vAlign w:val="bottom"/>
          </w:tcPr>
          <w:p w:rsidR="005B73F1" w:rsidRPr="00CC6391" w:rsidRDefault="005B73F1" w:rsidP="009F5C8A">
            <w:pPr>
              <w:spacing w:line="276" w:lineRule="auto"/>
              <w:ind w:left="360" w:hanging="360"/>
              <w:jc w:val="left"/>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10246" w:type="dxa"/>
            <w:gridSpan w:val="5"/>
          </w:tcPr>
          <w:p w:rsidR="005B73F1" w:rsidRPr="00CC6391" w:rsidRDefault="005B73F1" w:rsidP="009F5C8A">
            <w:pPr>
              <w:pStyle w:val="afb"/>
              <w:spacing w:before="0" w:after="0" w:line="276" w:lineRule="auto"/>
              <w:rPr>
                <w:szCs w:val="24"/>
              </w:rPr>
            </w:pPr>
            <w:r w:rsidRPr="00CC6391">
              <w:rPr>
                <w:szCs w:val="24"/>
              </w:rPr>
              <w:t>Прочий персонал (планируемый для исполнения договора)</w:t>
            </w: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1.</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2.</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rPr>
                <w:szCs w:val="24"/>
              </w:rPr>
            </w:pPr>
          </w:p>
        </w:tc>
      </w:tr>
      <w:tr w:rsidR="005B73F1" w:rsidRPr="00CC6391" w:rsidTr="009F5C8A">
        <w:tc>
          <w:tcPr>
            <w:tcW w:w="695" w:type="dxa"/>
          </w:tcPr>
          <w:p w:rsidR="005B73F1" w:rsidRPr="00CC6391" w:rsidRDefault="005B73F1" w:rsidP="009F5C8A">
            <w:pPr>
              <w:spacing w:line="276" w:lineRule="auto"/>
              <w:ind w:firstLine="0"/>
              <w:rPr>
                <w:sz w:val="24"/>
                <w:szCs w:val="24"/>
              </w:rPr>
            </w:pPr>
            <w:r w:rsidRPr="00CC6391">
              <w:rPr>
                <w:sz w:val="24"/>
                <w:szCs w:val="24"/>
              </w:rPr>
              <w:t>…</w:t>
            </w:r>
          </w:p>
        </w:tc>
        <w:tc>
          <w:tcPr>
            <w:tcW w:w="2268" w:type="dxa"/>
          </w:tcPr>
          <w:p w:rsidR="005B73F1" w:rsidRPr="00CC6391" w:rsidRDefault="005B73F1" w:rsidP="009F5C8A">
            <w:pPr>
              <w:pStyle w:val="afb"/>
              <w:spacing w:before="0" w:after="0" w:line="276" w:lineRule="auto"/>
              <w:rPr>
                <w:szCs w:val="24"/>
              </w:rPr>
            </w:pPr>
          </w:p>
        </w:tc>
        <w:tc>
          <w:tcPr>
            <w:tcW w:w="2586" w:type="dxa"/>
          </w:tcPr>
          <w:p w:rsidR="005B73F1" w:rsidRPr="00CC6391" w:rsidRDefault="005B73F1" w:rsidP="009F5C8A">
            <w:pPr>
              <w:pStyle w:val="afb"/>
              <w:spacing w:before="0" w:after="0" w:line="276" w:lineRule="auto"/>
              <w:jc w:val="center"/>
              <w:rPr>
                <w:szCs w:val="24"/>
              </w:rPr>
            </w:pPr>
          </w:p>
        </w:tc>
        <w:tc>
          <w:tcPr>
            <w:tcW w:w="1950" w:type="dxa"/>
          </w:tcPr>
          <w:p w:rsidR="005B73F1" w:rsidRPr="00CC6391" w:rsidRDefault="005B73F1" w:rsidP="009F5C8A">
            <w:pPr>
              <w:pStyle w:val="afb"/>
              <w:spacing w:before="0" w:after="0" w:line="276" w:lineRule="auto"/>
              <w:rPr>
                <w:szCs w:val="24"/>
              </w:rPr>
            </w:pPr>
          </w:p>
        </w:tc>
        <w:tc>
          <w:tcPr>
            <w:tcW w:w="2747" w:type="dxa"/>
          </w:tcPr>
          <w:p w:rsidR="005B73F1" w:rsidRPr="00CC6391" w:rsidRDefault="005B73F1" w:rsidP="009F5C8A">
            <w:pPr>
              <w:pStyle w:val="afb"/>
              <w:spacing w:before="0" w:after="0" w:line="276" w:lineRule="auto"/>
              <w:jc w:val="center"/>
              <w:rPr>
                <w:szCs w:val="24"/>
              </w:rPr>
            </w:pPr>
          </w:p>
        </w:tc>
      </w:tr>
    </w:tbl>
    <w:p w:rsidR="005B73F1" w:rsidRPr="00CC6391" w:rsidRDefault="005B73F1" w:rsidP="005B73F1">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B73F1" w:rsidRPr="00CC6391" w:rsidTr="009F5C8A">
        <w:trPr>
          <w:trHeight w:val="360"/>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8"/>
              <w:spacing w:line="276" w:lineRule="auto"/>
              <w:rPr>
                <w:color w:val="000000"/>
                <w:sz w:val="24"/>
                <w:szCs w:val="24"/>
              </w:rPr>
            </w:pPr>
            <w:r w:rsidRPr="00CC6391">
              <w:rPr>
                <w:color w:val="000000"/>
                <w:sz w:val="24"/>
                <w:szCs w:val="24"/>
              </w:rPr>
              <w:t>Штатная численность компании, чел.</w:t>
            </w:r>
          </w:p>
        </w:tc>
      </w:tr>
      <w:tr w:rsidR="005B73F1" w:rsidRPr="00CC6391" w:rsidTr="009F5C8A">
        <w:trPr>
          <w:trHeight w:val="343"/>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r w:rsidR="005B73F1" w:rsidRPr="00CC6391" w:rsidTr="009F5C8A">
        <w:trPr>
          <w:trHeight w:val="360"/>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r w:rsidR="005B73F1" w:rsidRPr="00CC6391" w:rsidTr="009F5C8A">
        <w:trPr>
          <w:trHeight w:val="377"/>
        </w:trPr>
        <w:tc>
          <w:tcPr>
            <w:tcW w:w="5101"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B73F1" w:rsidRPr="00CC6391" w:rsidRDefault="005B73F1" w:rsidP="009F5C8A">
            <w:pPr>
              <w:pStyle w:val="afb"/>
              <w:spacing w:line="276" w:lineRule="auto"/>
              <w:rPr>
                <w:color w:val="000000"/>
                <w:szCs w:val="24"/>
              </w:rPr>
            </w:pPr>
          </w:p>
        </w:tc>
      </w:tr>
    </w:tbl>
    <w:p w:rsidR="00EF1E20" w:rsidRPr="005C4C6D" w:rsidRDefault="005C4C6D" w:rsidP="005C4C6D">
      <w:pPr>
        <w:spacing w:line="276" w:lineRule="auto"/>
        <w:ind w:firstLine="0"/>
        <w:rPr>
          <w:b/>
          <w:sz w:val="24"/>
          <w:szCs w:val="24"/>
        </w:rPr>
      </w:pPr>
      <w:r w:rsidRPr="005C4C6D">
        <w:rPr>
          <w:b/>
          <w:sz w:val="24"/>
          <w:szCs w:val="24"/>
        </w:rPr>
        <w:t>…</w:t>
      </w:r>
    </w:p>
    <w:p w:rsidR="005C4C6D" w:rsidRPr="005C4C6D" w:rsidRDefault="005C4C6D" w:rsidP="005C4C6D">
      <w:pPr>
        <w:spacing w:line="276" w:lineRule="auto"/>
        <w:ind w:firstLine="0"/>
        <w:rPr>
          <w:b/>
          <w:sz w:val="24"/>
          <w:szCs w:val="24"/>
        </w:rPr>
      </w:pPr>
      <w:r w:rsidRPr="005C4C6D">
        <w:rPr>
          <w:b/>
          <w:sz w:val="24"/>
          <w:szCs w:val="24"/>
        </w:rPr>
        <w:t>…</w:t>
      </w:r>
    </w:p>
    <w:p w:rsidR="005C4C6D" w:rsidRDefault="005C4C6D" w:rsidP="005C4C6D">
      <w:pPr>
        <w:spacing w:line="276" w:lineRule="auto"/>
        <w:ind w:firstLine="0"/>
        <w:rPr>
          <w:sz w:val="24"/>
          <w:szCs w:val="24"/>
        </w:rPr>
      </w:pPr>
      <w:r w:rsidRPr="005C4C6D">
        <w:rPr>
          <w:b/>
          <w:sz w:val="24"/>
          <w:szCs w:val="24"/>
        </w:rPr>
        <w:t>…</w:t>
      </w:r>
    </w:p>
    <w:p w:rsidR="005C4C6D" w:rsidRPr="005C4C6D" w:rsidRDefault="005C4C6D" w:rsidP="005C4C6D">
      <w:pPr>
        <w:spacing w:line="276" w:lineRule="auto"/>
        <w:ind w:firstLine="0"/>
        <w:rPr>
          <w:b/>
          <w:sz w:val="24"/>
          <w:szCs w:val="24"/>
        </w:rPr>
      </w:pPr>
      <w:r w:rsidRPr="005C4C6D">
        <w:rPr>
          <w:b/>
          <w:sz w:val="24"/>
          <w:szCs w:val="24"/>
        </w:rPr>
        <w:t>Лот №10</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5B73F1" w:rsidRDefault="005B73F1">
      <w:pPr>
        <w:spacing w:line="240" w:lineRule="auto"/>
        <w:ind w:firstLine="0"/>
        <w:jc w:val="left"/>
        <w:rPr>
          <w:b/>
          <w:sz w:val="24"/>
          <w:szCs w:val="24"/>
        </w:rPr>
      </w:pPr>
      <w:bookmarkStart w:id="104" w:name="_Toc423378623"/>
      <w:bookmarkStart w:id="105"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93073712"/>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6E3EF0">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387312" w:rsidRDefault="00387312" w:rsidP="00387312">
      <w:pPr>
        <w:pStyle w:val="21"/>
        <w:numPr>
          <w:ilvl w:val="1"/>
          <w:numId w:val="42"/>
        </w:numPr>
        <w:spacing w:line="276" w:lineRule="auto"/>
        <w:ind w:left="0" w:firstLine="0"/>
        <w:rPr>
          <w:sz w:val="24"/>
          <w:szCs w:val="24"/>
        </w:rPr>
      </w:pPr>
      <w:bookmarkStart w:id="110" w:name="_Toc478474819"/>
      <w:bookmarkStart w:id="111" w:name="_Toc478993760"/>
      <w:bookmarkStart w:id="112" w:name="_Toc493073713"/>
      <w:r w:rsidRPr="00104A52">
        <w:rPr>
          <w:sz w:val="24"/>
          <w:szCs w:val="24"/>
        </w:rPr>
        <w:t>Согласие на обработку персональных данных</w:t>
      </w:r>
      <w:bookmarkEnd w:id="110"/>
      <w:bookmarkEnd w:id="111"/>
      <w:bookmarkEnd w:id="112"/>
    </w:p>
    <w:p w:rsidR="00387312" w:rsidRPr="00104A52" w:rsidRDefault="00387312" w:rsidP="00387312">
      <w:pPr>
        <w:pStyle w:val="affff4"/>
        <w:jc w:val="both"/>
      </w:pPr>
      <w:r w:rsidRPr="00104A52">
        <w:t xml:space="preserve">Настоящим я, </w:t>
      </w:r>
      <w:r w:rsidRPr="00104A52">
        <w:rPr>
          <w:rStyle w:val="underline"/>
        </w:rPr>
        <w:t>ФИО</w:t>
      </w:r>
      <w:r w:rsidRPr="00104A52">
        <w:t xml:space="preserve">, документ, удостоверяющий личность: </w:t>
      </w:r>
      <w:r w:rsidRPr="00104A52">
        <w:rPr>
          <w:rStyle w:val="underline"/>
        </w:rPr>
        <w:t>вид документа</w:t>
      </w:r>
      <w:r w:rsidRPr="00104A52">
        <w:t xml:space="preserve">: серии </w:t>
      </w:r>
      <w:r w:rsidRPr="00104A52">
        <w:rPr>
          <w:rStyle w:val="underline"/>
        </w:rPr>
        <w:t>_____</w:t>
      </w:r>
      <w:r w:rsidRPr="00104A52">
        <w:t xml:space="preserve"> номер </w:t>
      </w:r>
      <w:r w:rsidRPr="00104A52">
        <w:rPr>
          <w:b/>
        </w:rPr>
        <w:t>_________</w:t>
      </w:r>
      <w:r w:rsidRPr="00104A52">
        <w:t xml:space="preserve">, выдан </w:t>
      </w:r>
      <w:r w:rsidRPr="00104A52">
        <w:rPr>
          <w:b/>
        </w:rPr>
        <w:t>_______________________</w:t>
      </w:r>
      <w:r w:rsidRPr="00104A52">
        <w:t xml:space="preserve"> зарегистрированный по адресу постоянного места жительства </w:t>
      </w:r>
      <w:r w:rsidRPr="00104A52">
        <w:rPr>
          <w:b/>
        </w:rPr>
        <w:t>___________________________________</w:t>
      </w:r>
      <w:r w:rsidRPr="00104A52">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ними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87312" w:rsidRPr="00104A52" w:rsidRDefault="00387312" w:rsidP="00387312">
      <w:pPr>
        <w:numPr>
          <w:ilvl w:val="0"/>
          <w:numId w:val="48"/>
        </w:numPr>
        <w:spacing w:before="100" w:beforeAutospacing="1" w:after="100" w:afterAutospacing="1" w:line="180" w:lineRule="atLeast"/>
        <w:rPr>
          <w:sz w:val="24"/>
          <w:szCs w:val="24"/>
        </w:rPr>
      </w:pPr>
      <w:r w:rsidRPr="00104A52">
        <w:rPr>
          <w:sz w:val="24"/>
          <w:szCs w:val="24"/>
        </w:rPr>
        <w:t xml:space="preserve">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87312" w:rsidRPr="00104A52" w:rsidRDefault="00387312" w:rsidP="00387312">
      <w:pPr>
        <w:numPr>
          <w:ilvl w:val="0"/>
          <w:numId w:val="48"/>
        </w:numPr>
        <w:spacing w:before="100" w:beforeAutospacing="1" w:after="100" w:afterAutospacing="1" w:line="180" w:lineRule="atLeast"/>
        <w:rPr>
          <w:sz w:val="24"/>
          <w:szCs w:val="24"/>
        </w:rPr>
      </w:pPr>
      <w:r w:rsidRPr="00104A52">
        <w:rPr>
          <w:sz w:val="24"/>
          <w:szCs w:val="24"/>
        </w:rPr>
        <w:t xml:space="preserve">формирования и актуализации электронной Базы поставщиков ПАО "Юнипро"; </w:t>
      </w:r>
    </w:p>
    <w:p w:rsidR="00387312" w:rsidRPr="00104A52" w:rsidRDefault="00387312" w:rsidP="00387312">
      <w:pPr>
        <w:numPr>
          <w:ilvl w:val="0"/>
          <w:numId w:val="48"/>
        </w:numPr>
        <w:spacing w:before="100" w:beforeAutospacing="1" w:after="100" w:afterAutospacing="1" w:line="180" w:lineRule="atLeast"/>
        <w:rPr>
          <w:sz w:val="24"/>
          <w:szCs w:val="24"/>
        </w:rPr>
      </w:pPr>
      <w:r w:rsidRPr="00104A52">
        <w:rPr>
          <w:sz w:val="24"/>
          <w:szCs w:val="24"/>
        </w:rPr>
        <w:t>принятия ПАО "Юнипро"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387312" w:rsidRPr="00104A52" w:rsidRDefault="00387312" w:rsidP="00387312">
      <w:pPr>
        <w:numPr>
          <w:ilvl w:val="0"/>
          <w:numId w:val="48"/>
        </w:numPr>
        <w:spacing w:before="100" w:beforeAutospacing="1" w:after="100" w:afterAutospacing="1" w:line="180" w:lineRule="atLeast"/>
        <w:rPr>
          <w:sz w:val="24"/>
          <w:szCs w:val="24"/>
        </w:rPr>
      </w:pPr>
      <w:r w:rsidRPr="00104A52">
        <w:rPr>
          <w:sz w:val="24"/>
          <w:szCs w:val="24"/>
        </w:rP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87312" w:rsidRPr="00104A52" w:rsidRDefault="00387312" w:rsidP="00387312">
      <w:pPr>
        <w:numPr>
          <w:ilvl w:val="0"/>
          <w:numId w:val="48"/>
        </w:numPr>
        <w:spacing w:before="100" w:beforeAutospacing="1" w:after="100" w:afterAutospacing="1" w:line="180" w:lineRule="atLeast"/>
        <w:rPr>
          <w:sz w:val="24"/>
          <w:szCs w:val="24"/>
        </w:rPr>
      </w:pPr>
      <w:r w:rsidRPr="00104A52">
        <w:rPr>
          <w:sz w:val="24"/>
          <w:szCs w:val="24"/>
        </w:rPr>
        <w:t xml:space="preserve">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387312" w:rsidRPr="00104A52" w:rsidRDefault="00387312" w:rsidP="00387312">
      <w:pPr>
        <w:pStyle w:val="affff4"/>
        <w:jc w:val="both"/>
      </w:pPr>
      <w:r w:rsidRPr="00104A52">
        <w:t xml:space="preserve">ПАО "Юнипро" может осуществлять обработку моих персональных данных в течение 10 (десяти) лет с даты их предоставления мною. </w:t>
      </w:r>
    </w:p>
    <w:p w:rsidR="00387312" w:rsidRPr="00104A52" w:rsidRDefault="00387312" w:rsidP="00387312">
      <w:pPr>
        <w:pStyle w:val="affff4"/>
        <w:jc w:val="both"/>
      </w:pPr>
      <w:r w:rsidRPr="00104A52">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87312" w:rsidRPr="00104A52" w:rsidRDefault="00387312" w:rsidP="00387312">
      <w:pPr>
        <w:pStyle w:val="affff4"/>
        <w:jc w:val="both"/>
      </w:pPr>
      <w:r w:rsidRPr="00104A52">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87312" w:rsidRPr="00104A52" w:rsidRDefault="00387312" w:rsidP="00387312">
      <w:pPr>
        <w:pStyle w:val="affff4"/>
        <w:jc w:val="both"/>
      </w:pPr>
      <w:r w:rsidRPr="00104A52">
        <w:t xml:space="preserve">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387312" w:rsidRPr="00104A52" w:rsidRDefault="00387312" w:rsidP="00387312">
      <w:pPr>
        <w:pStyle w:val="affff4"/>
        <w:jc w:val="both"/>
      </w:pPr>
      <w:r w:rsidRPr="00104A52">
        <w:t xml:space="preserve">Настоящее письменное согласие на обработку моих персональных данных считается предоставленным мною в момент подписания. </w:t>
      </w:r>
    </w:p>
    <w:p w:rsidR="00387312" w:rsidRPr="00104A52" w:rsidRDefault="00387312" w:rsidP="00387312">
      <w:pPr>
        <w:pStyle w:val="affff4"/>
        <w:jc w:val="both"/>
      </w:pPr>
      <w:r w:rsidRPr="00104A52">
        <w:t xml:space="preserve">Я знаю, что имею право в любой момент отозвать свое согласие посредством направления ПАО "Юнипро" соответствующего письменного уведомления 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87312" w:rsidRPr="00104A52" w:rsidTr="00387312">
        <w:trPr>
          <w:tblCellSpacing w:w="15" w:type="dxa"/>
        </w:trPr>
        <w:tc>
          <w:tcPr>
            <w:tcW w:w="2500" w:type="pct"/>
            <w:vAlign w:val="center"/>
            <w:hideMark/>
          </w:tcPr>
          <w:p w:rsidR="00387312" w:rsidRPr="00104A52" w:rsidRDefault="00387312" w:rsidP="00387312">
            <w:pPr>
              <w:rPr>
                <w:bCs/>
                <w:sz w:val="24"/>
                <w:szCs w:val="24"/>
              </w:rPr>
            </w:pPr>
            <w:r w:rsidRPr="00104A52">
              <w:rPr>
                <w:bCs/>
                <w:sz w:val="24"/>
                <w:szCs w:val="24"/>
              </w:rPr>
              <w:t>С уважением,</w:t>
            </w:r>
          </w:p>
        </w:tc>
        <w:tc>
          <w:tcPr>
            <w:tcW w:w="500" w:type="pct"/>
            <w:vAlign w:val="center"/>
            <w:hideMark/>
          </w:tcPr>
          <w:p w:rsidR="00387312" w:rsidRPr="00104A52" w:rsidRDefault="00387312" w:rsidP="00387312">
            <w:pPr>
              <w:rPr>
                <w:sz w:val="24"/>
                <w:szCs w:val="24"/>
              </w:rPr>
            </w:pPr>
            <w:r w:rsidRPr="00104A52">
              <w:rPr>
                <w:sz w:val="24"/>
                <w:szCs w:val="24"/>
              </w:rPr>
              <w:t> </w:t>
            </w:r>
          </w:p>
        </w:tc>
        <w:tc>
          <w:tcPr>
            <w:tcW w:w="2000" w:type="pct"/>
            <w:vAlign w:val="center"/>
            <w:hideMark/>
          </w:tcPr>
          <w:p w:rsidR="00387312" w:rsidRPr="00104A52" w:rsidRDefault="00387312" w:rsidP="00387312">
            <w:pPr>
              <w:rPr>
                <w:sz w:val="24"/>
                <w:szCs w:val="24"/>
              </w:rPr>
            </w:pPr>
            <w:r w:rsidRPr="00104A52">
              <w:rPr>
                <w:sz w:val="24"/>
                <w:szCs w:val="24"/>
              </w:rPr>
              <w:t> </w:t>
            </w:r>
          </w:p>
        </w:tc>
      </w:tr>
      <w:tr w:rsidR="00387312" w:rsidRPr="00104A52" w:rsidTr="00387312">
        <w:trPr>
          <w:tblCellSpacing w:w="15" w:type="dxa"/>
        </w:trPr>
        <w:tc>
          <w:tcPr>
            <w:tcW w:w="0" w:type="auto"/>
            <w:vAlign w:val="center"/>
            <w:hideMark/>
          </w:tcPr>
          <w:p w:rsidR="00387312" w:rsidRPr="00104A52" w:rsidRDefault="00387312" w:rsidP="00387312">
            <w:pPr>
              <w:rPr>
                <w:b/>
                <w:sz w:val="24"/>
                <w:szCs w:val="24"/>
              </w:rPr>
            </w:pPr>
            <w:r w:rsidRPr="00104A52">
              <w:rPr>
                <w:b/>
                <w:sz w:val="24"/>
                <w:szCs w:val="24"/>
              </w:rPr>
              <w:t>ФИО</w:t>
            </w:r>
          </w:p>
        </w:tc>
        <w:tc>
          <w:tcPr>
            <w:tcW w:w="0" w:type="auto"/>
            <w:vAlign w:val="center"/>
            <w:hideMark/>
          </w:tcPr>
          <w:p w:rsidR="00387312" w:rsidRPr="00104A52" w:rsidRDefault="00387312" w:rsidP="00387312">
            <w:pPr>
              <w:rPr>
                <w:sz w:val="24"/>
                <w:szCs w:val="24"/>
                <w:lang w:val="en-US"/>
              </w:rPr>
            </w:pPr>
            <w:r w:rsidRPr="00104A52">
              <w:rPr>
                <w:sz w:val="24"/>
                <w:szCs w:val="24"/>
                <w:lang w:val="en-US"/>
              </w:rPr>
              <w:t> </w:t>
            </w:r>
          </w:p>
        </w:tc>
        <w:tc>
          <w:tcPr>
            <w:tcW w:w="0" w:type="auto"/>
            <w:vAlign w:val="center"/>
            <w:hideMark/>
          </w:tcPr>
          <w:p w:rsidR="00387312" w:rsidRPr="00104A52" w:rsidRDefault="00387312" w:rsidP="00387312">
            <w:pPr>
              <w:rPr>
                <w:sz w:val="24"/>
                <w:szCs w:val="24"/>
                <w:lang w:val="en-US"/>
              </w:rPr>
            </w:pPr>
            <w:r w:rsidRPr="00104A52">
              <w:rPr>
                <w:sz w:val="24"/>
                <w:szCs w:val="24"/>
                <w:lang w:val="en-US"/>
              </w:rPr>
              <w:t> </w:t>
            </w:r>
          </w:p>
        </w:tc>
      </w:tr>
      <w:tr w:rsidR="00387312" w:rsidRPr="00104A52" w:rsidTr="00387312">
        <w:trPr>
          <w:tblCellSpacing w:w="15" w:type="dxa"/>
        </w:trPr>
        <w:tc>
          <w:tcPr>
            <w:tcW w:w="0" w:type="auto"/>
            <w:vAlign w:val="center"/>
            <w:hideMark/>
          </w:tcPr>
          <w:p w:rsidR="00387312" w:rsidRPr="00104A52" w:rsidRDefault="00387312" w:rsidP="00387312">
            <w:pPr>
              <w:rPr>
                <w:b/>
                <w:sz w:val="24"/>
                <w:szCs w:val="24"/>
              </w:rPr>
            </w:pPr>
            <w:r w:rsidRPr="00104A52">
              <w:rPr>
                <w:b/>
                <w:sz w:val="24"/>
                <w:szCs w:val="24"/>
              </w:rPr>
              <w:t>Email</w:t>
            </w:r>
          </w:p>
        </w:tc>
        <w:tc>
          <w:tcPr>
            <w:tcW w:w="0" w:type="auto"/>
            <w:vAlign w:val="center"/>
            <w:hideMark/>
          </w:tcPr>
          <w:p w:rsidR="00387312" w:rsidRPr="00104A52" w:rsidRDefault="00387312" w:rsidP="00387312">
            <w:pPr>
              <w:rPr>
                <w:sz w:val="24"/>
                <w:szCs w:val="24"/>
              </w:rPr>
            </w:pPr>
            <w:r w:rsidRPr="00104A52">
              <w:rPr>
                <w:sz w:val="24"/>
                <w:szCs w:val="24"/>
              </w:rPr>
              <w:t> </w:t>
            </w:r>
          </w:p>
        </w:tc>
        <w:tc>
          <w:tcPr>
            <w:tcW w:w="0" w:type="auto"/>
            <w:vAlign w:val="center"/>
            <w:hideMark/>
          </w:tcPr>
          <w:p w:rsidR="00387312" w:rsidRPr="00104A52" w:rsidRDefault="00387312" w:rsidP="00387312">
            <w:pPr>
              <w:rPr>
                <w:sz w:val="24"/>
                <w:szCs w:val="24"/>
              </w:rPr>
            </w:pPr>
            <w:r w:rsidRPr="00104A52">
              <w:rPr>
                <w:sz w:val="24"/>
                <w:szCs w:val="24"/>
              </w:rPr>
              <w:t> </w:t>
            </w:r>
          </w:p>
        </w:tc>
      </w:tr>
      <w:tr w:rsidR="00387312" w:rsidRPr="00104A52" w:rsidTr="00387312">
        <w:trPr>
          <w:tblCellSpacing w:w="15" w:type="dxa"/>
        </w:trPr>
        <w:tc>
          <w:tcPr>
            <w:tcW w:w="0" w:type="auto"/>
            <w:vAlign w:val="center"/>
            <w:hideMark/>
          </w:tcPr>
          <w:p w:rsidR="00387312" w:rsidRPr="00104A52" w:rsidRDefault="00387312" w:rsidP="00387312">
            <w:pPr>
              <w:rPr>
                <w:b/>
                <w:sz w:val="24"/>
                <w:szCs w:val="24"/>
              </w:rPr>
            </w:pPr>
            <w:r w:rsidRPr="00104A52">
              <w:rPr>
                <w:b/>
                <w:sz w:val="24"/>
                <w:szCs w:val="24"/>
              </w:rPr>
              <w:t>Номер телефона </w:t>
            </w:r>
          </w:p>
        </w:tc>
        <w:tc>
          <w:tcPr>
            <w:tcW w:w="0" w:type="auto"/>
            <w:vAlign w:val="center"/>
            <w:hideMark/>
          </w:tcPr>
          <w:p w:rsidR="00387312" w:rsidRPr="00104A52" w:rsidRDefault="00387312" w:rsidP="00387312">
            <w:pPr>
              <w:rPr>
                <w:sz w:val="24"/>
                <w:szCs w:val="24"/>
              </w:rPr>
            </w:pPr>
            <w:r w:rsidRPr="00104A52">
              <w:rPr>
                <w:sz w:val="24"/>
                <w:szCs w:val="24"/>
              </w:rPr>
              <w:t> </w:t>
            </w:r>
          </w:p>
        </w:tc>
        <w:tc>
          <w:tcPr>
            <w:tcW w:w="0" w:type="auto"/>
            <w:vAlign w:val="center"/>
            <w:hideMark/>
          </w:tcPr>
          <w:p w:rsidR="00387312" w:rsidRPr="00104A52" w:rsidRDefault="00387312" w:rsidP="00387312">
            <w:pPr>
              <w:rPr>
                <w:sz w:val="24"/>
                <w:szCs w:val="24"/>
              </w:rPr>
            </w:pPr>
            <w:r w:rsidRPr="00104A52">
              <w:rPr>
                <w:sz w:val="24"/>
                <w:szCs w:val="24"/>
              </w:rPr>
              <w:t> </w:t>
            </w:r>
          </w:p>
        </w:tc>
      </w:tr>
      <w:tr w:rsidR="00387312" w:rsidRPr="00104A52" w:rsidTr="00387312">
        <w:trPr>
          <w:tblCellSpacing w:w="15" w:type="dxa"/>
        </w:trPr>
        <w:tc>
          <w:tcPr>
            <w:tcW w:w="0" w:type="auto"/>
            <w:vAlign w:val="center"/>
            <w:hideMark/>
          </w:tcPr>
          <w:p w:rsidR="00387312" w:rsidRPr="00104A52" w:rsidRDefault="00387312" w:rsidP="00387312">
            <w:pPr>
              <w:rPr>
                <w:sz w:val="24"/>
                <w:szCs w:val="24"/>
              </w:rPr>
            </w:pPr>
            <w:r w:rsidRPr="00104A52">
              <w:rPr>
                <w:sz w:val="24"/>
                <w:szCs w:val="24"/>
              </w:rPr>
              <w:t> </w:t>
            </w:r>
          </w:p>
        </w:tc>
        <w:tc>
          <w:tcPr>
            <w:tcW w:w="0" w:type="auto"/>
            <w:vAlign w:val="center"/>
            <w:hideMark/>
          </w:tcPr>
          <w:p w:rsidR="00387312" w:rsidRPr="00104A52" w:rsidRDefault="00387312" w:rsidP="00387312">
            <w:pPr>
              <w:rPr>
                <w:sz w:val="24"/>
                <w:szCs w:val="24"/>
              </w:rPr>
            </w:pPr>
            <w:r w:rsidRPr="00104A52">
              <w:rPr>
                <w:sz w:val="24"/>
                <w:szCs w:val="24"/>
              </w:rPr>
              <w:t> </w:t>
            </w:r>
          </w:p>
        </w:tc>
        <w:tc>
          <w:tcPr>
            <w:tcW w:w="0" w:type="auto"/>
            <w:vAlign w:val="center"/>
            <w:hideMark/>
          </w:tcPr>
          <w:p w:rsidR="00387312" w:rsidRPr="00104A52" w:rsidRDefault="00387312" w:rsidP="00387312">
            <w:pPr>
              <w:rPr>
                <w:sz w:val="24"/>
                <w:szCs w:val="24"/>
              </w:rPr>
            </w:pPr>
            <w:r w:rsidRPr="00104A52">
              <w:rPr>
                <w:sz w:val="24"/>
                <w:szCs w:val="24"/>
              </w:rPr>
              <w:t> </w:t>
            </w:r>
          </w:p>
        </w:tc>
      </w:tr>
      <w:tr w:rsidR="00387312" w:rsidRPr="00104A52" w:rsidTr="00387312">
        <w:trPr>
          <w:tblCellSpacing w:w="15" w:type="dxa"/>
        </w:trPr>
        <w:tc>
          <w:tcPr>
            <w:tcW w:w="0" w:type="auto"/>
            <w:vAlign w:val="center"/>
            <w:hideMark/>
          </w:tcPr>
          <w:p w:rsidR="00387312" w:rsidRPr="00104A52" w:rsidRDefault="00387312" w:rsidP="00387312">
            <w:pPr>
              <w:rPr>
                <w:b/>
                <w:sz w:val="24"/>
                <w:szCs w:val="24"/>
              </w:rPr>
            </w:pPr>
            <w:r w:rsidRPr="00104A52">
              <w:rPr>
                <w:b/>
                <w:sz w:val="24"/>
                <w:szCs w:val="24"/>
              </w:rPr>
              <w:t>Дата</w:t>
            </w:r>
          </w:p>
        </w:tc>
        <w:tc>
          <w:tcPr>
            <w:tcW w:w="0" w:type="auto"/>
            <w:vAlign w:val="center"/>
            <w:hideMark/>
          </w:tcPr>
          <w:p w:rsidR="00387312" w:rsidRPr="00104A52" w:rsidRDefault="00387312" w:rsidP="00387312">
            <w:pPr>
              <w:rPr>
                <w:sz w:val="24"/>
                <w:szCs w:val="24"/>
              </w:rPr>
            </w:pPr>
            <w:r w:rsidRPr="00104A52">
              <w:rPr>
                <w:sz w:val="24"/>
                <w:szCs w:val="24"/>
              </w:rPr>
              <w:t> </w:t>
            </w:r>
          </w:p>
        </w:tc>
        <w:tc>
          <w:tcPr>
            <w:tcW w:w="0" w:type="auto"/>
            <w:tcBorders>
              <w:top w:val="single" w:sz="6" w:space="0" w:color="000000"/>
            </w:tcBorders>
            <w:vAlign w:val="center"/>
            <w:hideMark/>
          </w:tcPr>
          <w:p w:rsidR="00387312" w:rsidRPr="00104A52" w:rsidRDefault="00387312" w:rsidP="00387312">
            <w:pPr>
              <w:jc w:val="center"/>
              <w:rPr>
                <w:sz w:val="16"/>
                <w:szCs w:val="16"/>
              </w:rPr>
            </w:pPr>
            <w:r w:rsidRPr="00104A52">
              <w:rPr>
                <w:sz w:val="16"/>
                <w:szCs w:val="16"/>
              </w:rPr>
              <w:t>(подпись)    (расшифровка подписи)</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sectPr w:rsidR="00406535" w:rsidRPr="00CC6391" w:rsidSect="00FA1C20">
      <w:headerReference w:type="default" r:id="rId15"/>
      <w:footerReference w:type="default" r:id="rId16"/>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EF0" w:rsidRDefault="006E3EF0">
      <w:r>
        <w:separator/>
      </w:r>
    </w:p>
  </w:endnote>
  <w:endnote w:type="continuationSeparator" w:id="0">
    <w:p w:rsidR="006E3EF0" w:rsidRDefault="006E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6E3EF0" w:rsidRDefault="006E3EF0">
        <w:pPr>
          <w:pStyle w:val="af0"/>
          <w:jc w:val="right"/>
        </w:pPr>
        <w:r>
          <w:fldChar w:fldCharType="begin"/>
        </w:r>
        <w:r>
          <w:instrText>PAGE   \* MERGEFORMAT</w:instrText>
        </w:r>
        <w:r>
          <w:fldChar w:fldCharType="separate"/>
        </w:r>
        <w:r w:rsidR="00C20D7E">
          <w:rPr>
            <w:noProof/>
          </w:rPr>
          <w:t>2</w:t>
        </w:r>
        <w:r>
          <w:fldChar w:fldCharType="end"/>
        </w:r>
      </w:p>
    </w:sdtContent>
  </w:sdt>
  <w:p w:rsidR="006E3EF0" w:rsidRDefault="006E3EF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EF0" w:rsidRDefault="006E3EF0">
      <w:r>
        <w:separator/>
      </w:r>
    </w:p>
  </w:footnote>
  <w:footnote w:type="continuationSeparator" w:id="0">
    <w:p w:rsidR="006E3EF0" w:rsidRDefault="006E3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EF0" w:rsidRPr="00F01080" w:rsidRDefault="006E3EF0"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9"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0"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2"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6F1675B0"/>
    <w:multiLevelType w:val="hybridMultilevel"/>
    <w:tmpl w:val="2CD67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30"/>
  </w:num>
  <w:num w:numId="2">
    <w:abstractNumId w:val="38"/>
  </w:num>
  <w:num w:numId="3">
    <w:abstractNumId w:val="27"/>
  </w:num>
  <w:num w:numId="4">
    <w:abstractNumId w:val="41"/>
  </w:num>
  <w:num w:numId="5">
    <w:abstractNumId w:val="25"/>
  </w:num>
  <w:num w:numId="6">
    <w:abstractNumId w:val="13"/>
  </w:num>
  <w:num w:numId="7">
    <w:abstractNumId w:val="26"/>
  </w:num>
  <w:num w:numId="8">
    <w:abstractNumId w:val="31"/>
  </w:num>
  <w:num w:numId="9">
    <w:abstractNumId w:val="23"/>
  </w:num>
  <w:num w:numId="10">
    <w:abstractNumId w:val="15"/>
  </w:num>
  <w:num w:numId="11">
    <w:abstractNumId w:val="17"/>
  </w:num>
  <w:num w:numId="12">
    <w:abstractNumId w:val="29"/>
  </w:num>
  <w:num w:numId="13">
    <w:abstractNumId w:val="3"/>
  </w:num>
  <w:num w:numId="14">
    <w:abstractNumId w:val="9"/>
  </w:num>
  <w:num w:numId="15">
    <w:abstractNumId w:val="28"/>
  </w:num>
  <w:num w:numId="16">
    <w:abstractNumId w:val="35"/>
  </w:num>
  <w:num w:numId="17">
    <w:abstractNumId w:val="50"/>
  </w:num>
  <w:num w:numId="18">
    <w:abstractNumId w:val="39"/>
  </w:num>
  <w:num w:numId="19">
    <w:abstractNumId w:val="43"/>
  </w:num>
  <w:num w:numId="20">
    <w:abstractNumId w:val="10"/>
  </w:num>
  <w:num w:numId="21">
    <w:abstractNumId w:val="47"/>
  </w:num>
  <w:num w:numId="22">
    <w:abstractNumId w:val="19"/>
  </w:num>
  <w:num w:numId="23">
    <w:abstractNumId w:val="1"/>
  </w:num>
  <w:num w:numId="24">
    <w:abstractNumId w:val="0"/>
  </w:num>
  <w:num w:numId="25">
    <w:abstractNumId w:val="32"/>
  </w:num>
  <w:num w:numId="26">
    <w:abstractNumId w:val="2"/>
  </w:num>
  <w:num w:numId="27">
    <w:abstractNumId w:val="12"/>
  </w:num>
  <w:num w:numId="28">
    <w:abstractNumId w:val="46"/>
  </w:num>
  <w:num w:numId="29">
    <w:abstractNumId w:val="11"/>
  </w:num>
  <w:num w:numId="30">
    <w:abstractNumId w:val="37"/>
  </w:num>
  <w:num w:numId="31">
    <w:abstractNumId w:val="42"/>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1"/>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4"/>
  </w:num>
  <w:num w:numId="38">
    <w:abstractNumId w:val="14"/>
  </w:num>
  <w:num w:numId="39">
    <w:abstractNumId w:val="40"/>
  </w:num>
  <w:num w:numId="40">
    <w:abstractNumId w:val="36"/>
  </w:num>
  <w:num w:numId="41">
    <w:abstractNumId w:val="45"/>
  </w:num>
  <w:num w:numId="42">
    <w:abstractNumId w:val="49"/>
  </w:num>
  <w:num w:numId="43">
    <w:abstractNumId w:val="8"/>
  </w:num>
  <w:num w:numId="44">
    <w:abstractNumId w:val="18"/>
  </w:num>
  <w:num w:numId="45">
    <w:abstractNumId w:val="31"/>
  </w:num>
  <w:num w:numId="46">
    <w:abstractNumId w:val="44"/>
  </w:num>
  <w:num w:numId="47">
    <w:abstractNumId w:val="16"/>
  </w:num>
  <w:num w:numId="48">
    <w:abstractNumId w:val="4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5ED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4E64"/>
    <w:rsid w:val="00195233"/>
    <w:rsid w:val="00196FA0"/>
    <w:rsid w:val="001A22FD"/>
    <w:rsid w:val="001A3DD3"/>
    <w:rsid w:val="001A4158"/>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4301"/>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22D3"/>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6DB"/>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53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99F"/>
    <w:rsid w:val="002C2C02"/>
    <w:rsid w:val="002C3849"/>
    <w:rsid w:val="002C3B00"/>
    <w:rsid w:val="002C55C1"/>
    <w:rsid w:val="002C686D"/>
    <w:rsid w:val="002C7B81"/>
    <w:rsid w:val="002D023F"/>
    <w:rsid w:val="002D2356"/>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312"/>
    <w:rsid w:val="003875A6"/>
    <w:rsid w:val="00390F5F"/>
    <w:rsid w:val="00391FE9"/>
    <w:rsid w:val="003923F3"/>
    <w:rsid w:val="003932A6"/>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16A"/>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67BA"/>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9CD"/>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3D1F"/>
    <w:rsid w:val="00534050"/>
    <w:rsid w:val="005344A2"/>
    <w:rsid w:val="00535953"/>
    <w:rsid w:val="00536A70"/>
    <w:rsid w:val="005401D4"/>
    <w:rsid w:val="00540BED"/>
    <w:rsid w:val="00540EE0"/>
    <w:rsid w:val="00541AD8"/>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A73EC"/>
    <w:rsid w:val="005B015B"/>
    <w:rsid w:val="005B083F"/>
    <w:rsid w:val="005B21A3"/>
    <w:rsid w:val="005B2BDE"/>
    <w:rsid w:val="005B3E42"/>
    <w:rsid w:val="005B47AF"/>
    <w:rsid w:val="005B4CB7"/>
    <w:rsid w:val="005B69BF"/>
    <w:rsid w:val="005B6C22"/>
    <w:rsid w:val="005B6CB4"/>
    <w:rsid w:val="005B6FA2"/>
    <w:rsid w:val="005B73F1"/>
    <w:rsid w:val="005B7404"/>
    <w:rsid w:val="005B74BB"/>
    <w:rsid w:val="005B7F04"/>
    <w:rsid w:val="005C0D03"/>
    <w:rsid w:val="005C0F3F"/>
    <w:rsid w:val="005C42CD"/>
    <w:rsid w:val="005C4C6D"/>
    <w:rsid w:val="005C502A"/>
    <w:rsid w:val="005C5603"/>
    <w:rsid w:val="005C6C3F"/>
    <w:rsid w:val="005D0360"/>
    <w:rsid w:val="005D0947"/>
    <w:rsid w:val="005D1129"/>
    <w:rsid w:val="005D1605"/>
    <w:rsid w:val="005D1B7D"/>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69E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03E"/>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3EF0"/>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5236"/>
    <w:rsid w:val="00706406"/>
    <w:rsid w:val="007071BD"/>
    <w:rsid w:val="007078F0"/>
    <w:rsid w:val="00707B80"/>
    <w:rsid w:val="007100BD"/>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851"/>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062E"/>
    <w:rsid w:val="007F16E8"/>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5E9"/>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9616D"/>
    <w:rsid w:val="008A0961"/>
    <w:rsid w:val="008A1493"/>
    <w:rsid w:val="008A1895"/>
    <w:rsid w:val="008A2A63"/>
    <w:rsid w:val="008A3F5F"/>
    <w:rsid w:val="008A6E2F"/>
    <w:rsid w:val="008A7193"/>
    <w:rsid w:val="008A73A8"/>
    <w:rsid w:val="008B18A8"/>
    <w:rsid w:val="008B201C"/>
    <w:rsid w:val="008B297A"/>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0B3"/>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2756"/>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03"/>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D15"/>
    <w:rsid w:val="009D4FC9"/>
    <w:rsid w:val="009E009F"/>
    <w:rsid w:val="009E0C5F"/>
    <w:rsid w:val="009E2458"/>
    <w:rsid w:val="009E275A"/>
    <w:rsid w:val="009E368D"/>
    <w:rsid w:val="009E3AD1"/>
    <w:rsid w:val="009E462A"/>
    <w:rsid w:val="009E474A"/>
    <w:rsid w:val="009E486B"/>
    <w:rsid w:val="009E4C18"/>
    <w:rsid w:val="009E543B"/>
    <w:rsid w:val="009E54AC"/>
    <w:rsid w:val="009E6770"/>
    <w:rsid w:val="009E6AB5"/>
    <w:rsid w:val="009F1799"/>
    <w:rsid w:val="009F2332"/>
    <w:rsid w:val="009F4103"/>
    <w:rsid w:val="009F4D6C"/>
    <w:rsid w:val="009F4DE2"/>
    <w:rsid w:val="009F5336"/>
    <w:rsid w:val="009F5C8A"/>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34C"/>
    <w:rsid w:val="00A439F5"/>
    <w:rsid w:val="00A447C1"/>
    <w:rsid w:val="00A4544F"/>
    <w:rsid w:val="00A460D0"/>
    <w:rsid w:val="00A4663C"/>
    <w:rsid w:val="00A47250"/>
    <w:rsid w:val="00A47C8B"/>
    <w:rsid w:val="00A5371E"/>
    <w:rsid w:val="00A545CD"/>
    <w:rsid w:val="00A546F1"/>
    <w:rsid w:val="00A56F1D"/>
    <w:rsid w:val="00A5742F"/>
    <w:rsid w:val="00A5743B"/>
    <w:rsid w:val="00A5776C"/>
    <w:rsid w:val="00A579E8"/>
    <w:rsid w:val="00A602DD"/>
    <w:rsid w:val="00A60CE1"/>
    <w:rsid w:val="00A60E0D"/>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35"/>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17CCC"/>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8B"/>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DE5"/>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0D7E"/>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BC7"/>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89D"/>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0A1C"/>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9C7"/>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173"/>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568"/>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07F1"/>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F4D"/>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EDD3C6D"/>
  <w15:docId w15:val="{DD25C27A-4FD5-457C-B6CB-7CB8487B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character" w:customStyle="1" w:styleId="underline">
    <w:name w:val="underline"/>
    <w:rsid w:val="00387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6431909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Vasileva_NE@unipro.energy"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0E095-2695-4530-A4B3-CFF7BC5C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8541</Words>
  <Characters>48687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57114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2017-12-26T08:25:00Z</cp:lastPrinted>
  <dcterms:created xsi:type="dcterms:W3CDTF">2017-12-26T11:02:00Z</dcterms:created>
  <dcterms:modified xsi:type="dcterms:W3CDTF">2017-12-26T11:02:00Z</dcterms:modified>
</cp:coreProperties>
</file>