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B45524">
        <w:rPr>
          <w:sz w:val="24"/>
          <w:szCs w:val="24"/>
        </w:rPr>
        <w:t>8</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C97F7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C97F7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C97F7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C97F7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предложений </w:t>
      </w:r>
      <w:r w:rsidRPr="00DB142F">
        <w:rPr>
          <w:color w:val="000000"/>
          <w:sz w:val="24"/>
          <w:szCs w:val="24"/>
        </w:rPr>
        <w:t xml:space="preserve">№ </w:t>
      </w:r>
      <w:r w:rsidR="002F64DE">
        <w:rPr>
          <w:color w:val="000000"/>
          <w:sz w:val="24"/>
          <w:szCs w:val="24"/>
        </w:rPr>
        <w:t>3</w:t>
      </w:r>
      <w:r w:rsidR="00DB142F" w:rsidRPr="00DB142F">
        <w:rPr>
          <w:sz w:val="24"/>
          <w:szCs w:val="24"/>
        </w:rPr>
        <w:t>9</w:t>
      </w:r>
      <w:r w:rsidR="00C61209" w:rsidRPr="00DB142F">
        <w:rPr>
          <w:sz w:val="24"/>
          <w:szCs w:val="24"/>
        </w:rPr>
        <w:t>/1</w:t>
      </w:r>
      <w:r w:rsidR="00DB142F" w:rsidRPr="00DB142F">
        <w:rPr>
          <w:sz w:val="24"/>
          <w:szCs w:val="24"/>
        </w:rPr>
        <w:t>7</w:t>
      </w:r>
      <w:r w:rsidR="00F615D3" w:rsidRPr="00DB142F">
        <w:rPr>
          <w:sz w:val="24"/>
          <w:szCs w:val="24"/>
        </w:rPr>
        <w:t xml:space="preserve"> от </w:t>
      </w:r>
      <w:r w:rsidR="002F64DE">
        <w:rPr>
          <w:sz w:val="24"/>
          <w:szCs w:val="24"/>
        </w:rPr>
        <w:t>30</w:t>
      </w:r>
      <w:r w:rsidR="00F615D3" w:rsidRPr="00DB142F">
        <w:rPr>
          <w:sz w:val="24"/>
          <w:szCs w:val="24"/>
        </w:rPr>
        <w:t>.</w:t>
      </w:r>
      <w:r w:rsidR="00DB142F" w:rsidRPr="00DB142F">
        <w:rPr>
          <w:sz w:val="24"/>
          <w:szCs w:val="24"/>
        </w:rPr>
        <w:t>10</w:t>
      </w:r>
      <w:r w:rsidR="00F615D3" w:rsidRPr="00DB142F">
        <w:rPr>
          <w:sz w:val="24"/>
          <w:szCs w:val="24"/>
        </w:rPr>
        <w:t>.201</w:t>
      </w:r>
      <w:r w:rsidR="00DB142F" w:rsidRPr="00DB142F">
        <w:rPr>
          <w:sz w:val="24"/>
          <w:szCs w:val="24"/>
        </w:rPr>
        <w:t>7</w:t>
      </w:r>
      <w:r w:rsidR="00F615D3" w:rsidRPr="00DB142F">
        <w:rPr>
          <w:sz w:val="24"/>
          <w:szCs w:val="24"/>
        </w:rPr>
        <w:t xml:space="preserve"> г.</w:t>
      </w:r>
      <w:r w:rsidRPr="00DB142F">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B45524" w:rsidP="002E6D41">
            <w:pPr>
              <w:autoSpaceDE w:val="0"/>
              <w:autoSpaceDN w:val="0"/>
              <w:adjustRightInd w:val="0"/>
              <w:spacing w:line="276" w:lineRule="auto"/>
              <w:ind w:right="-72" w:firstLine="0"/>
              <w:jc w:val="left"/>
              <w:rPr>
                <w:bCs/>
                <w:sz w:val="24"/>
                <w:szCs w:val="24"/>
              </w:rPr>
            </w:pPr>
            <w:r>
              <w:rPr>
                <w:bCs/>
                <w:color w:val="000000"/>
                <w:sz w:val="24"/>
                <w:szCs w:val="24"/>
              </w:rPr>
              <w:t>Запчасти к аппарату теплообменному</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B45524">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D92B0A" w:rsidRPr="00DB142F">
              <w:rPr>
                <w:sz w:val="24"/>
                <w:szCs w:val="24"/>
                <w:lang w:eastAsia="en-US"/>
              </w:rPr>
              <w:t xml:space="preserve"> </w:t>
            </w:r>
            <w:r w:rsidR="00B45524">
              <w:rPr>
                <w:sz w:val="24"/>
                <w:szCs w:val="24"/>
                <w:lang w:eastAsia="en-US"/>
              </w:rPr>
              <w:t>17</w:t>
            </w:r>
            <w:r w:rsidRPr="00DB142F">
              <w:rPr>
                <w:sz w:val="24"/>
                <w:szCs w:val="24"/>
                <w:lang w:eastAsia="en-US"/>
              </w:rPr>
              <w:t>.</w:t>
            </w:r>
            <w:r w:rsidR="00B45524">
              <w:rPr>
                <w:sz w:val="24"/>
                <w:szCs w:val="24"/>
                <w:lang w:eastAsia="en-US"/>
              </w:rPr>
              <w:t>09</w:t>
            </w:r>
            <w:r w:rsidRPr="00DB142F">
              <w:rPr>
                <w:sz w:val="24"/>
                <w:szCs w:val="24"/>
                <w:lang w:eastAsia="en-US"/>
              </w:rPr>
              <w:t>.20</w:t>
            </w:r>
            <w:r w:rsidR="00D92B0A" w:rsidRPr="00DB142F">
              <w:rPr>
                <w:sz w:val="24"/>
                <w:szCs w:val="24"/>
                <w:lang w:eastAsia="en-US"/>
              </w:rPr>
              <w:t>1</w:t>
            </w:r>
            <w:r w:rsidR="00B45524">
              <w:rPr>
                <w:sz w:val="24"/>
                <w:szCs w:val="24"/>
                <w:lang w:eastAsia="en-US"/>
              </w:rPr>
              <w:t>8</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B45524">
              <w:rPr>
                <w:sz w:val="24"/>
                <w:szCs w:val="24"/>
                <w:lang w:eastAsia="en-US"/>
              </w:rPr>
              <w:t>27</w:t>
            </w:r>
            <w:r w:rsidRPr="00DB142F">
              <w:rPr>
                <w:sz w:val="24"/>
                <w:szCs w:val="24"/>
                <w:lang w:eastAsia="en-US"/>
              </w:rPr>
              <w:t>.</w:t>
            </w:r>
            <w:r w:rsidR="00B45524">
              <w:rPr>
                <w:sz w:val="24"/>
                <w:szCs w:val="24"/>
                <w:lang w:eastAsia="en-US"/>
              </w:rPr>
              <w:t>09</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B45524">
              <w:rPr>
                <w:sz w:val="24"/>
                <w:szCs w:val="24"/>
                <w:lang w:eastAsia="en-US"/>
              </w:rPr>
              <w:t>8</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B45524">
              <w:rPr>
                <w:sz w:val="24"/>
                <w:szCs w:val="24"/>
              </w:rPr>
              <w:t>01 марта</w:t>
            </w:r>
            <w:bookmarkStart w:id="4" w:name="_GoBack"/>
            <w:bookmarkEnd w:id="4"/>
            <w:r w:rsidR="00C61209" w:rsidRPr="00DB142F">
              <w:rPr>
                <w:sz w:val="24"/>
                <w:szCs w:val="24"/>
              </w:rPr>
              <w:t xml:space="preserve"> 201</w:t>
            </w:r>
            <w:r w:rsidR="00DB142F" w:rsidRPr="00DB142F">
              <w:rPr>
                <w:sz w:val="24"/>
                <w:szCs w:val="24"/>
              </w:rPr>
              <w:t>8</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6A4195" w:rsidRDefault="006A4195" w:rsidP="00F3026D">
      <w:pPr>
        <w:pStyle w:val="a4"/>
        <w:numPr>
          <w:ilvl w:val="0"/>
          <w:numId w:val="0"/>
        </w:numPr>
        <w:spacing w:line="240" w:lineRule="auto"/>
        <w:rPr>
          <w:b/>
          <w:sz w:val="24"/>
          <w:szCs w:val="24"/>
        </w:rPr>
      </w:pPr>
      <w:r>
        <w:rPr>
          <w:b/>
          <w:sz w:val="24"/>
          <w:szCs w:val="24"/>
        </w:rPr>
        <w:t xml:space="preserve">Заместитель директора </w:t>
      </w:r>
    </w:p>
    <w:p w:rsidR="00717991" w:rsidRPr="00717991" w:rsidRDefault="006A4195" w:rsidP="00F3026D">
      <w:pPr>
        <w:pStyle w:val="a4"/>
        <w:numPr>
          <w:ilvl w:val="0"/>
          <w:numId w:val="0"/>
        </w:numPr>
        <w:spacing w:line="240" w:lineRule="auto"/>
        <w:rPr>
          <w:b/>
          <w:sz w:val="24"/>
          <w:szCs w:val="24"/>
        </w:rPr>
      </w:pPr>
      <w:r>
        <w:rPr>
          <w:b/>
          <w:sz w:val="24"/>
          <w:szCs w:val="24"/>
        </w:rPr>
        <w:t>по закупкам и общим вопросам</w:t>
      </w:r>
    </w:p>
    <w:p w:rsidR="006A4195" w:rsidRDefault="006A4195" w:rsidP="00F3026D">
      <w:pPr>
        <w:pStyle w:val="a4"/>
        <w:numPr>
          <w:ilvl w:val="0"/>
          <w:numId w:val="0"/>
        </w:numPr>
        <w:spacing w:line="240" w:lineRule="auto"/>
        <w:rPr>
          <w:b/>
          <w:sz w:val="24"/>
          <w:szCs w:val="24"/>
        </w:rPr>
      </w:pPr>
      <w:r>
        <w:rPr>
          <w:b/>
          <w:sz w:val="24"/>
          <w:szCs w:val="24"/>
        </w:rPr>
        <w:t xml:space="preserve">филиала «Сургусткая ГРЭС-2 </w:t>
      </w:r>
    </w:p>
    <w:p w:rsidR="006A4195" w:rsidRDefault="00C61209" w:rsidP="00F3026D">
      <w:pPr>
        <w:pStyle w:val="a4"/>
        <w:numPr>
          <w:ilvl w:val="0"/>
          <w:numId w:val="0"/>
        </w:numPr>
        <w:spacing w:line="240" w:lineRule="auto"/>
        <w:rPr>
          <w:b/>
          <w:sz w:val="24"/>
          <w:szCs w:val="24"/>
        </w:rPr>
      </w:pPr>
      <w:r>
        <w:rPr>
          <w:b/>
          <w:sz w:val="24"/>
          <w:szCs w:val="24"/>
        </w:rPr>
        <w:t>П</w:t>
      </w:r>
      <w:r w:rsidR="00717991" w:rsidRPr="00717991">
        <w:rPr>
          <w:b/>
          <w:sz w:val="24"/>
          <w:szCs w:val="24"/>
        </w:rPr>
        <w:t>АО «</w:t>
      </w:r>
      <w:r>
        <w:rPr>
          <w:b/>
          <w:sz w:val="24"/>
          <w:szCs w:val="24"/>
        </w:rPr>
        <w:t>Юнипро</w:t>
      </w:r>
      <w:r w:rsidR="00717991" w:rsidRPr="00717991">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6A4195">
        <w:rPr>
          <w:b/>
          <w:sz w:val="24"/>
          <w:szCs w:val="24"/>
        </w:rPr>
        <w:t>Д.Г. Безволев</w:t>
      </w:r>
    </w:p>
    <w:p w:rsidR="00B620AF" w:rsidRDefault="006A4195" w:rsidP="00F3026D">
      <w:pPr>
        <w:pStyle w:val="1"/>
        <w:spacing w:before="0" w:after="0" w:line="276" w:lineRule="auto"/>
        <w:jc w:val="both"/>
        <w:rPr>
          <w:rFonts w:ascii="Times New Roman" w:hAnsi="Times New Roman"/>
          <w:sz w:val="28"/>
          <w:szCs w:val="28"/>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5"/>
      <w:bookmarkEnd w:id="6"/>
      <w:bookmarkEnd w:id="7"/>
      <w:bookmarkEnd w:id="8"/>
      <w:bookmarkEnd w:id="9"/>
      <w:r w:rsidR="00B620AF" w:rsidRPr="006A4195">
        <w:rPr>
          <w:rFonts w:ascii="Times New Roman" w:hAnsi="Times New Roman"/>
          <w:sz w:val="28"/>
          <w:szCs w:val="28"/>
        </w:rPr>
        <w:t>Предложение</w:t>
      </w:r>
      <w:bookmarkEnd w:id="10"/>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481A34">
        <w:rPr>
          <w:sz w:val="24"/>
          <w:szCs w:val="24"/>
        </w:rPr>
        <w:lastRenderedPageBreak/>
        <w:t xml:space="preserve">Письмо о подаче оферты </w:t>
      </w:r>
      <w:bookmarkStart w:id="16" w:name="_Ref22846535"/>
      <w:r w:rsidRPr="00481A34">
        <w:rPr>
          <w:sz w:val="24"/>
          <w:szCs w:val="24"/>
        </w:rPr>
        <w:t>(</w:t>
      </w:r>
      <w:bookmarkEnd w:id="16"/>
      <w:r w:rsidRPr="00481A34">
        <w:rPr>
          <w:sz w:val="24"/>
          <w:szCs w:val="24"/>
        </w:rPr>
        <w:t xml:space="preserve">форма </w:t>
      </w:r>
      <w:r w:rsidR="00CC6391" w:rsidRPr="00481A34">
        <w:rPr>
          <w:sz w:val="24"/>
          <w:szCs w:val="24"/>
        </w:rPr>
        <w:t>1</w:t>
      </w:r>
      <w:r w:rsidRPr="00481A34">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Безволеву Д.Г.</w:t>
      </w:r>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F70" w:rsidRDefault="00C97F70">
      <w:r>
        <w:separator/>
      </w:r>
    </w:p>
  </w:endnote>
  <w:endnote w:type="continuationSeparator" w:id="0">
    <w:p w:rsidR="00C97F70" w:rsidRDefault="00C97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B45524">
          <w:rPr>
            <w:noProof/>
          </w:rPr>
          <w:t>7</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F70" w:rsidRDefault="00C97F70">
      <w:r>
        <w:separator/>
      </w:r>
    </w:p>
  </w:footnote>
  <w:footnote w:type="continuationSeparator" w:id="0">
    <w:p w:rsidR="00C97F70" w:rsidRDefault="00C97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524"/>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97F70"/>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E1649"/>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C24AAD-C901-4155-AC5A-6FA7BA48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5100</Words>
  <Characters>29073</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34105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20</cp:revision>
  <cp:lastPrinted>2015-09-02T13:01:00Z</cp:lastPrinted>
  <dcterms:created xsi:type="dcterms:W3CDTF">2015-10-02T10:05:00Z</dcterms:created>
  <dcterms:modified xsi:type="dcterms:W3CDTF">2018-09-13T10:43:00Z</dcterms:modified>
</cp:coreProperties>
</file>