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631CE4">
        <w:rPr>
          <w:sz w:val="24"/>
          <w:szCs w:val="24"/>
        </w:rPr>
        <w:t>8</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66733B">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66733B">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66733B">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66733B">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66733B">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66733B">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66733B">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66733B">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66733B">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66733B">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66733B">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66733B">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116AE4">
        <w:rPr>
          <w:sz w:val="24"/>
          <w:szCs w:val="24"/>
        </w:rPr>
        <w:t xml:space="preserve">Условия проведения </w:t>
      </w:r>
      <w:r w:rsidR="00F615D3" w:rsidRPr="00116AE4">
        <w:rPr>
          <w:sz w:val="24"/>
          <w:szCs w:val="24"/>
        </w:rPr>
        <w:t>открытого</w:t>
      </w:r>
      <w:r w:rsidRPr="00116AE4">
        <w:rPr>
          <w:sz w:val="24"/>
          <w:szCs w:val="24"/>
        </w:rPr>
        <w:t xml:space="preserve"> запроса предложений </w:t>
      </w:r>
      <w:r w:rsidRPr="00116AE4">
        <w:rPr>
          <w:color w:val="000000"/>
          <w:sz w:val="24"/>
          <w:szCs w:val="24"/>
        </w:rPr>
        <w:t xml:space="preserve">№ </w:t>
      </w:r>
      <w:r w:rsidR="00116AE4" w:rsidRPr="00116AE4">
        <w:rPr>
          <w:color w:val="000000"/>
          <w:sz w:val="24"/>
          <w:szCs w:val="24"/>
        </w:rPr>
        <w:t>68</w:t>
      </w:r>
      <w:r w:rsidR="00C61209" w:rsidRPr="00116AE4">
        <w:rPr>
          <w:sz w:val="24"/>
          <w:szCs w:val="24"/>
        </w:rPr>
        <w:t>/1</w:t>
      </w:r>
      <w:r w:rsidR="0012684A" w:rsidRPr="00116AE4">
        <w:rPr>
          <w:sz w:val="24"/>
          <w:szCs w:val="24"/>
        </w:rPr>
        <w:t>8</w:t>
      </w:r>
      <w:r w:rsidR="00F615D3" w:rsidRPr="00116AE4">
        <w:rPr>
          <w:sz w:val="24"/>
          <w:szCs w:val="24"/>
        </w:rPr>
        <w:t xml:space="preserve"> от </w:t>
      </w:r>
      <w:r w:rsidR="00116AE4" w:rsidRPr="00116AE4">
        <w:rPr>
          <w:sz w:val="24"/>
          <w:szCs w:val="24"/>
        </w:rPr>
        <w:t>22</w:t>
      </w:r>
      <w:r w:rsidR="00F615D3" w:rsidRPr="00116AE4">
        <w:rPr>
          <w:sz w:val="24"/>
          <w:szCs w:val="24"/>
        </w:rPr>
        <w:t>.</w:t>
      </w:r>
      <w:r w:rsidR="00116AE4" w:rsidRPr="00116AE4">
        <w:rPr>
          <w:sz w:val="24"/>
          <w:szCs w:val="24"/>
        </w:rPr>
        <w:t>10</w:t>
      </w:r>
      <w:r w:rsidR="00F615D3" w:rsidRPr="00116AE4">
        <w:rPr>
          <w:sz w:val="24"/>
          <w:szCs w:val="24"/>
        </w:rPr>
        <w:t>.201</w:t>
      </w:r>
      <w:r w:rsidR="0012684A" w:rsidRPr="00116AE4">
        <w:rPr>
          <w:sz w:val="24"/>
          <w:szCs w:val="24"/>
        </w:rPr>
        <w:t>8</w:t>
      </w:r>
      <w:r w:rsidR="00F615D3" w:rsidRPr="00116AE4">
        <w:rPr>
          <w:sz w:val="24"/>
          <w:szCs w:val="24"/>
        </w:rPr>
        <w:t xml:space="preserve"> г.</w:t>
      </w:r>
      <w:r w:rsidRPr="00116AE4">
        <w:rPr>
          <w:color w:val="000000"/>
          <w:sz w:val="24"/>
          <w:szCs w:val="24"/>
        </w:rPr>
        <w:t>,</w:t>
      </w:r>
      <w:r w:rsidRPr="00116AE4">
        <w:rPr>
          <w:sz w:val="24"/>
          <w:szCs w:val="24"/>
        </w:rPr>
        <w:t xml:space="preserve"> в соответствии с</w:t>
      </w:r>
      <w:r w:rsidRPr="004747FE">
        <w:rPr>
          <w:sz w:val="24"/>
          <w:szCs w:val="24"/>
        </w:rPr>
        <w:t xml:space="preserve">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12684A" w:rsidRDefault="00747CD2" w:rsidP="002E6D41">
            <w:pPr>
              <w:autoSpaceDE w:val="0"/>
              <w:autoSpaceDN w:val="0"/>
              <w:adjustRightInd w:val="0"/>
              <w:spacing w:line="276" w:lineRule="auto"/>
              <w:ind w:right="-72" w:firstLine="0"/>
              <w:jc w:val="left"/>
              <w:rPr>
                <w:bCs/>
                <w:sz w:val="24"/>
                <w:szCs w:val="24"/>
              </w:rPr>
            </w:pPr>
            <w:r>
              <w:rPr>
                <w:bCs/>
                <w:color w:val="000000"/>
                <w:sz w:val="24"/>
                <w:szCs w:val="24"/>
              </w:rPr>
              <w:t>Лот №1,2,3</w:t>
            </w:r>
            <w:r w:rsidR="00631CE4">
              <w:rPr>
                <w:bCs/>
                <w:color w:val="000000"/>
                <w:sz w:val="24"/>
                <w:szCs w:val="24"/>
              </w:rPr>
              <w:t>,4</w:t>
            </w:r>
            <w:r w:rsidR="000734D8">
              <w:rPr>
                <w:bCs/>
                <w:color w:val="000000"/>
                <w:sz w:val="24"/>
                <w:szCs w:val="24"/>
              </w:rPr>
              <w:t>,5</w:t>
            </w:r>
            <w:r>
              <w:rPr>
                <w:bCs/>
                <w:color w:val="000000"/>
                <w:sz w:val="24"/>
                <w:szCs w:val="24"/>
              </w:rPr>
              <w:t xml:space="preserve">: </w:t>
            </w:r>
            <w:r w:rsidR="0012684A">
              <w:rPr>
                <w:bCs/>
                <w:color w:val="000000"/>
                <w:sz w:val="24"/>
                <w:szCs w:val="24"/>
              </w:rPr>
              <w:t xml:space="preserve">Краны шаровые </w:t>
            </w:r>
            <w:r w:rsidR="0012684A">
              <w:rPr>
                <w:bCs/>
                <w:color w:val="000000"/>
                <w:sz w:val="24"/>
                <w:szCs w:val="24"/>
                <w:lang w:val="en-US"/>
              </w:rPr>
              <w:t>Naval</w:t>
            </w:r>
            <w:r w:rsidR="0012684A" w:rsidRPr="0012684A">
              <w:rPr>
                <w:bCs/>
                <w:color w:val="000000"/>
                <w:sz w:val="24"/>
                <w:szCs w:val="24"/>
              </w:rPr>
              <w:t xml:space="preserve"> </w:t>
            </w:r>
            <w:r>
              <w:rPr>
                <w:bCs/>
                <w:color w:val="000000"/>
                <w:sz w:val="24"/>
                <w:szCs w:val="24"/>
              </w:rPr>
              <w:t>(или эк</w:t>
            </w:r>
            <w:r w:rsidR="0012684A">
              <w:rPr>
                <w:bCs/>
                <w:color w:val="000000"/>
                <w:sz w:val="24"/>
                <w:szCs w:val="24"/>
              </w:rPr>
              <w:t>вивалент)</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w:t>
            </w:r>
            <w:bookmarkStart w:id="4" w:name="_GoBack"/>
            <w:bookmarkEnd w:id="4"/>
            <w:r w:rsidRPr="004747FE">
              <w:rPr>
                <w:b/>
                <w:sz w:val="24"/>
                <w:szCs w:val="24"/>
              </w:rPr>
              <w:t>жений</w:t>
            </w:r>
          </w:p>
        </w:tc>
        <w:tc>
          <w:tcPr>
            <w:tcW w:w="5811" w:type="dxa"/>
          </w:tcPr>
          <w:p w:rsidR="00BC5425" w:rsidRPr="000734D8" w:rsidRDefault="00BC5425" w:rsidP="00F3026D">
            <w:pPr>
              <w:tabs>
                <w:tab w:val="left" w:pos="386"/>
              </w:tabs>
              <w:spacing w:line="276" w:lineRule="auto"/>
              <w:ind w:firstLine="0"/>
              <w:jc w:val="left"/>
              <w:rPr>
                <w:sz w:val="24"/>
                <w:szCs w:val="24"/>
                <w:lang w:eastAsia="en-US"/>
              </w:rPr>
            </w:pPr>
            <w:r w:rsidRPr="000734D8">
              <w:rPr>
                <w:spacing w:val="-6"/>
                <w:sz w:val="24"/>
                <w:szCs w:val="24"/>
              </w:rPr>
              <w:t xml:space="preserve">Официальный интернет-сайт </w:t>
            </w:r>
            <w:r w:rsidR="00C61209" w:rsidRPr="000734D8">
              <w:rPr>
                <w:bCs/>
                <w:sz w:val="24"/>
                <w:szCs w:val="24"/>
              </w:rPr>
              <w:t>П</w:t>
            </w:r>
            <w:r w:rsidRPr="000734D8">
              <w:rPr>
                <w:bCs/>
                <w:sz w:val="24"/>
                <w:szCs w:val="24"/>
              </w:rPr>
              <w:t>АО «</w:t>
            </w:r>
            <w:r w:rsidR="00C61209" w:rsidRPr="000734D8">
              <w:rPr>
                <w:bCs/>
                <w:sz w:val="24"/>
                <w:szCs w:val="24"/>
              </w:rPr>
              <w:t>Юнипро»</w:t>
            </w:r>
            <w:r w:rsidRPr="000734D8">
              <w:rPr>
                <w:bCs/>
                <w:sz w:val="24"/>
                <w:szCs w:val="24"/>
              </w:rPr>
              <w:t>, Раздел «Закупки»:</w:t>
            </w:r>
            <w:r w:rsidRPr="000734D8">
              <w:rPr>
                <w:spacing w:val="-6"/>
                <w:sz w:val="24"/>
                <w:szCs w:val="24"/>
              </w:rPr>
              <w:t xml:space="preserve">  (</w:t>
            </w:r>
            <w:hyperlink r:id="rId11" w:history="1">
              <w:r w:rsidR="00C61209" w:rsidRPr="000734D8">
                <w:rPr>
                  <w:rStyle w:val="af2"/>
                  <w:sz w:val="24"/>
                  <w:szCs w:val="24"/>
                </w:rPr>
                <w:t>http://www.unipro.energy/purchase/documents/</w:t>
              </w:r>
            </w:hyperlink>
            <w:r w:rsidRPr="000734D8">
              <w:rPr>
                <w:sz w:val="24"/>
                <w:szCs w:val="24"/>
                <w:lang w:eastAsia="en-US"/>
              </w:rPr>
              <w:t>)</w:t>
            </w:r>
          </w:p>
          <w:p w:rsidR="00BC5425" w:rsidRPr="004747FE" w:rsidRDefault="00BC5425" w:rsidP="000734D8">
            <w:pPr>
              <w:tabs>
                <w:tab w:val="left" w:pos="386"/>
              </w:tabs>
              <w:spacing w:line="276" w:lineRule="auto"/>
              <w:ind w:firstLine="0"/>
              <w:jc w:val="left"/>
              <w:rPr>
                <w:sz w:val="24"/>
                <w:szCs w:val="24"/>
                <w:lang w:eastAsia="en-US"/>
              </w:rPr>
            </w:pPr>
            <w:r w:rsidRPr="000734D8">
              <w:rPr>
                <w:sz w:val="24"/>
                <w:szCs w:val="24"/>
                <w:lang w:eastAsia="en-US"/>
              </w:rPr>
              <w:t>Дата публикации Уведомления</w:t>
            </w:r>
            <w:r w:rsidRPr="00116AE4">
              <w:rPr>
                <w:sz w:val="24"/>
                <w:szCs w:val="24"/>
                <w:lang w:eastAsia="en-US"/>
              </w:rPr>
              <w:t>:</w:t>
            </w:r>
            <w:r w:rsidR="00D92B0A" w:rsidRPr="00116AE4">
              <w:rPr>
                <w:sz w:val="24"/>
                <w:szCs w:val="24"/>
                <w:lang w:eastAsia="en-US"/>
              </w:rPr>
              <w:t xml:space="preserve"> </w:t>
            </w:r>
            <w:r w:rsidR="000734D8" w:rsidRPr="00116AE4">
              <w:rPr>
                <w:sz w:val="24"/>
                <w:szCs w:val="24"/>
                <w:lang w:eastAsia="en-US"/>
              </w:rPr>
              <w:t>22</w:t>
            </w:r>
            <w:r w:rsidRPr="00116AE4">
              <w:rPr>
                <w:sz w:val="24"/>
                <w:szCs w:val="24"/>
                <w:lang w:eastAsia="en-US"/>
              </w:rPr>
              <w:t>.</w:t>
            </w:r>
            <w:r w:rsidR="000734D8" w:rsidRPr="00116AE4">
              <w:rPr>
                <w:sz w:val="24"/>
                <w:szCs w:val="24"/>
                <w:lang w:eastAsia="en-US"/>
              </w:rPr>
              <w:t>10</w:t>
            </w:r>
            <w:r w:rsidRPr="00116AE4">
              <w:rPr>
                <w:sz w:val="24"/>
                <w:szCs w:val="24"/>
                <w:lang w:eastAsia="en-US"/>
              </w:rPr>
              <w:t>.20</w:t>
            </w:r>
            <w:r w:rsidR="00D92B0A" w:rsidRPr="00116AE4">
              <w:rPr>
                <w:sz w:val="24"/>
                <w:szCs w:val="24"/>
                <w:lang w:eastAsia="en-US"/>
              </w:rPr>
              <w:t>1</w:t>
            </w:r>
            <w:r w:rsidR="0012684A" w:rsidRPr="00116AE4">
              <w:rPr>
                <w:sz w:val="24"/>
                <w:szCs w:val="24"/>
                <w:lang w:eastAsia="en-US"/>
              </w:rPr>
              <w:t>8</w:t>
            </w:r>
            <w:r w:rsidR="00D92B0A" w:rsidRPr="00116AE4">
              <w:rPr>
                <w:sz w:val="24"/>
                <w:szCs w:val="24"/>
                <w:lang w:eastAsia="en-US"/>
              </w:rPr>
              <w:t xml:space="preserve"> </w:t>
            </w:r>
            <w:r w:rsidRPr="00116AE4">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0734D8" w:rsidRDefault="00BC5425" w:rsidP="00F3026D">
            <w:pPr>
              <w:spacing w:line="276" w:lineRule="auto"/>
              <w:ind w:right="153" w:firstLine="0"/>
              <w:jc w:val="left"/>
              <w:rPr>
                <w:sz w:val="24"/>
                <w:szCs w:val="24"/>
                <w:lang w:eastAsia="en-US"/>
              </w:rPr>
            </w:pPr>
            <w:r w:rsidRPr="000734D8">
              <w:rPr>
                <w:b/>
                <w:sz w:val="24"/>
                <w:szCs w:val="24"/>
                <w:lang w:eastAsia="en-US"/>
              </w:rPr>
              <w:t>Дата окончания приема Предложения*:</w:t>
            </w:r>
            <w:r w:rsidRPr="000734D8">
              <w:rPr>
                <w:sz w:val="24"/>
                <w:szCs w:val="24"/>
                <w:lang w:eastAsia="en-US"/>
              </w:rPr>
              <w:t xml:space="preserve">                                        до </w:t>
            </w:r>
            <w:r w:rsidR="000D23C6" w:rsidRPr="000734D8">
              <w:rPr>
                <w:sz w:val="24"/>
                <w:szCs w:val="24"/>
                <w:lang w:eastAsia="en-US"/>
              </w:rPr>
              <w:t>1</w:t>
            </w:r>
            <w:r w:rsidR="000734D8" w:rsidRPr="000734D8">
              <w:rPr>
                <w:sz w:val="24"/>
                <w:szCs w:val="24"/>
                <w:lang w:eastAsia="en-US"/>
              </w:rPr>
              <w:t>0</w:t>
            </w:r>
            <w:r w:rsidRPr="000734D8">
              <w:rPr>
                <w:sz w:val="24"/>
                <w:szCs w:val="24"/>
                <w:lang w:eastAsia="en-US"/>
              </w:rPr>
              <w:t>:00 (</w:t>
            </w:r>
            <w:r w:rsidR="000D23C6" w:rsidRPr="000734D8">
              <w:rPr>
                <w:sz w:val="24"/>
                <w:szCs w:val="24"/>
                <w:lang w:eastAsia="en-US"/>
              </w:rPr>
              <w:t>МСК</w:t>
            </w:r>
            <w:r w:rsidRPr="000734D8">
              <w:rPr>
                <w:sz w:val="24"/>
                <w:szCs w:val="24"/>
                <w:lang w:eastAsia="en-US"/>
              </w:rPr>
              <w:t xml:space="preserve">) </w:t>
            </w:r>
            <w:r w:rsidR="000734D8" w:rsidRPr="000734D8">
              <w:rPr>
                <w:sz w:val="24"/>
                <w:szCs w:val="24"/>
                <w:lang w:eastAsia="en-US"/>
              </w:rPr>
              <w:t>01</w:t>
            </w:r>
            <w:r w:rsidRPr="000734D8">
              <w:rPr>
                <w:sz w:val="24"/>
                <w:szCs w:val="24"/>
                <w:lang w:eastAsia="en-US"/>
              </w:rPr>
              <w:t>.</w:t>
            </w:r>
            <w:r w:rsidR="000734D8" w:rsidRPr="000734D8">
              <w:rPr>
                <w:sz w:val="24"/>
                <w:szCs w:val="24"/>
                <w:lang w:eastAsia="en-US"/>
              </w:rPr>
              <w:t>11</w:t>
            </w:r>
            <w:r w:rsidR="000D23C6" w:rsidRPr="000734D8">
              <w:rPr>
                <w:sz w:val="24"/>
                <w:szCs w:val="24"/>
                <w:lang w:eastAsia="en-US"/>
              </w:rPr>
              <w:t>.</w:t>
            </w:r>
            <w:r w:rsidRPr="000734D8">
              <w:rPr>
                <w:sz w:val="24"/>
                <w:szCs w:val="24"/>
                <w:lang w:eastAsia="en-US"/>
              </w:rPr>
              <w:t>20</w:t>
            </w:r>
            <w:r w:rsidR="000D23C6" w:rsidRPr="000734D8">
              <w:rPr>
                <w:sz w:val="24"/>
                <w:szCs w:val="24"/>
                <w:lang w:eastAsia="en-US"/>
              </w:rPr>
              <w:t>1</w:t>
            </w:r>
            <w:r w:rsidR="0012684A" w:rsidRPr="000734D8">
              <w:rPr>
                <w:sz w:val="24"/>
                <w:szCs w:val="24"/>
                <w:lang w:eastAsia="en-US"/>
              </w:rPr>
              <w:t>8</w:t>
            </w:r>
            <w:r w:rsidR="000D23C6" w:rsidRPr="000734D8">
              <w:rPr>
                <w:sz w:val="24"/>
                <w:szCs w:val="24"/>
                <w:lang w:eastAsia="en-US"/>
              </w:rPr>
              <w:t xml:space="preserve"> </w:t>
            </w:r>
            <w:r w:rsidRPr="000734D8">
              <w:rPr>
                <w:sz w:val="24"/>
                <w:szCs w:val="24"/>
                <w:lang w:eastAsia="en-US"/>
              </w:rPr>
              <w:t xml:space="preserve"> г.</w:t>
            </w:r>
          </w:p>
          <w:p w:rsidR="00BC5425" w:rsidRPr="000734D8" w:rsidRDefault="00BC5425" w:rsidP="00F3026D">
            <w:pPr>
              <w:spacing w:line="276" w:lineRule="auto"/>
              <w:ind w:right="153" w:firstLine="0"/>
              <w:rPr>
                <w:sz w:val="24"/>
                <w:szCs w:val="24"/>
                <w:lang w:eastAsia="en-US"/>
              </w:rPr>
            </w:pPr>
            <w:r w:rsidRPr="000734D8">
              <w:rPr>
                <w:sz w:val="24"/>
                <w:szCs w:val="24"/>
              </w:rPr>
              <w:t>*</w:t>
            </w:r>
            <w:r w:rsidRPr="000734D8">
              <w:rPr>
                <w:i/>
                <w:sz w:val="24"/>
                <w:szCs w:val="24"/>
              </w:rPr>
              <w:t>Организатор имеет право продлить срок окончания приема Предложений.</w:t>
            </w:r>
          </w:p>
          <w:p w:rsidR="00BC5425" w:rsidRPr="000734D8"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0734D8">
              <w:rPr>
                <w:b/>
                <w:sz w:val="24"/>
                <w:szCs w:val="24"/>
                <w:lang w:eastAsia="en-US"/>
              </w:rPr>
              <w:t>Форма подачи Предложения:</w:t>
            </w:r>
            <w:r w:rsidRPr="000734D8">
              <w:rPr>
                <w:sz w:val="24"/>
                <w:szCs w:val="24"/>
                <w:lang w:eastAsia="en-US"/>
              </w:rPr>
              <w:t xml:space="preserve"> </w:t>
            </w:r>
            <w:r w:rsidR="000D23C6" w:rsidRPr="000734D8">
              <w:rPr>
                <w:sz w:val="24"/>
                <w:szCs w:val="24"/>
                <w:lang w:eastAsia="en-US"/>
              </w:rPr>
              <w:t>электронная</w:t>
            </w:r>
          </w:p>
          <w:p w:rsidR="00BC5425" w:rsidRPr="00631CE4" w:rsidRDefault="00BC5425" w:rsidP="00F3026D">
            <w:pPr>
              <w:tabs>
                <w:tab w:val="left" w:pos="142"/>
                <w:tab w:val="left" w:pos="284"/>
                <w:tab w:val="left" w:pos="426"/>
                <w:tab w:val="left" w:pos="567"/>
              </w:tabs>
              <w:spacing w:line="276" w:lineRule="auto"/>
              <w:ind w:firstLine="0"/>
              <w:contextualSpacing/>
              <w:jc w:val="left"/>
              <w:rPr>
                <w:sz w:val="24"/>
                <w:szCs w:val="24"/>
                <w:highlight w:val="yellow"/>
                <w:lang w:eastAsia="en-US"/>
              </w:rPr>
            </w:pPr>
            <w:r w:rsidRPr="000734D8">
              <w:rPr>
                <w:b/>
                <w:sz w:val="24"/>
                <w:szCs w:val="24"/>
                <w:lang w:eastAsia="en-US"/>
              </w:rPr>
              <w:t>Место</w:t>
            </w:r>
            <w:r w:rsidR="000D23C6" w:rsidRPr="000734D8">
              <w:rPr>
                <w:b/>
                <w:sz w:val="24"/>
                <w:szCs w:val="24"/>
                <w:lang w:eastAsia="en-US"/>
              </w:rPr>
              <w:t>/адрес</w:t>
            </w:r>
            <w:r w:rsidRPr="000734D8">
              <w:rPr>
                <w:b/>
                <w:sz w:val="24"/>
                <w:szCs w:val="24"/>
                <w:lang w:eastAsia="en-US"/>
              </w:rPr>
              <w:t xml:space="preserve"> приема предложений:</w:t>
            </w:r>
            <w:r w:rsidRPr="000734D8">
              <w:rPr>
                <w:b/>
                <w:sz w:val="24"/>
                <w:szCs w:val="24"/>
              </w:rPr>
              <w:t xml:space="preserve"> </w:t>
            </w:r>
            <w:r w:rsidR="00C61209" w:rsidRPr="000734D8">
              <w:rPr>
                <w:b/>
                <w:sz w:val="24"/>
                <w:szCs w:val="24"/>
              </w:rPr>
              <w:t xml:space="preserve"> </w:t>
            </w:r>
            <w:hyperlink r:id="rId12" w:history="1">
              <w:r w:rsidR="00C61209" w:rsidRPr="000734D8">
                <w:rPr>
                  <w:rStyle w:val="af2"/>
                  <w:sz w:val="24"/>
                  <w:szCs w:val="24"/>
                  <w:lang w:val="en-US"/>
                </w:rPr>
                <w:t>Sayfudinov</w:t>
              </w:r>
              <w:r w:rsidR="00C61209" w:rsidRPr="000734D8">
                <w:rPr>
                  <w:rStyle w:val="af2"/>
                  <w:sz w:val="24"/>
                  <w:szCs w:val="24"/>
                </w:rPr>
                <w:t>_</w:t>
              </w:r>
              <w:r w:rsidR="00C61209" w:rsidRPr="000734D8">
                <w:rPr>
                  <w:rStyle w:val="af2"/>
                  <w:sz w:val="24"/>
                  <w:szCs w:val="24"/>
                  <w:lang w:val="en-US"/>
                </w:rPr>
                <w:t>R</w:t>
              </w:r>
              <w:r w:rsidR="00C61209" w:rsidRPr="000734D8">
                <w:rPr>
                  <w:rStyle w:val="af2"/>
                  <w:sz w:val="24"/>
                  <w:szCs w:val="24"/>
                </w:rPr>
                <w:t>@</w:t>
              </w:r>
              <w:r w:rsidR="00C61209" w:rsidRPr="000734D8">
                <w:rPr>
                  <w:rStyle w:val="af2"/>
                  <w:sz w:val="24"/>
                  <w:szCs w:val="24"/>
                  <w:lang w:val="en-US"/>
                </w:rPr>
                <w:t>unipro</w:t>
              </w:r>
              <w:r w:rsidR="00C61209" w:rsidRPr="000734D8">
                <w:rPr>
                  <w:rStyle w:val="af2"/>
                  <w:sz w:val="24"/>
                  <w:szCs w:val="24"/>
                </w:rPr>
                <w:t>.</w:t>
              </w:r>
              <w:r w:rsidR="00C61209" w:rsidRPr="000734D8">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12684A">
              <w:rPr>
                <w:sz w:val="24"/>
                <w:szCs w:val="24"/>
              </w:rPr>
              <w:t>До</w:t>
            </w:r>
            <w:r w:rsidR="000734D8">
              <w:rPr>
                <w:sz w:val="24"/>
                <w:szCs w:val="24"/>
              </w:rPr>
              <w:t xml:space="preserve"> 20</w:t>
            </w:r>
            <w:r w:rsidR="00C61209" w:rsidRPr="0012684A">
              <w:rPr>
                <w:sz w:val="24"/>
                <w:szCs w:val="24"/>
              </w:rPr>
              <w:t xml:space="preserve"> </w:t>
            </w:r>
            <w:r w:rsidR="000734D8">
              <w:rPr>
                <w:sz w:val="24"/>
                <w:szCs w:val="24"/>
              </w:rPr>
              <w:t xml:space="preserve"> февраля</w:t>
            </w:r>
            <w:r w:rsidR="00C61209" w:rsidRPr="0012684A">
              <w:rPr>
                <w:sz w:val="24"/>
                <w:szCs w:val="24"/>
              </w:rPr>
              <w:t xml:space="preserve"> 201</w:t>
            </w:r>
            <w:r w:rsidR="0012684A" w:rsidRPr="0012684A">
              <w:rPr>
                <w:sz w:val="24"/>
                <w:szCs w:val="24"/>
              </w:rPr>
              <w:t>8 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0734D8"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5</w:t>
            </w:r>
            <w:r w:rsidR="00A56F5E" w:rsidRPr="004747FE">
              <w:rPr>
                <w:sz w:val="24"/>
                <w:szCs w:val="24"/>
              </w:rPr>
              <w:t xml:space="preserve"> (</w:t>
            </w:r>
            <w:r>
              <w:rPr>
                <w:sz w:val="24"/>
                <w:szCs w:val="24"/>
              </w:rPr>
              <w:t>пять</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EA731A" w:rsidRPr="004747FE" w:rsidRDefault="00EA731A" w:rsidP="00AC3132">
            <w:pPr>
              <w:tabs>
                <w:tab w:val="left" w:pos="0"/>
                <w:tab w:val="left" w:pos="5657"/>
              </w:tabs>
              <w:spacing w:line="276" w:lineRule="auto"/>
              <w:ind w:right="153" w:firstLine="0"/>
              <w:jc w:val="left"/>
              <w:rPr>
                <w:sz w:val="24"/>
                <w:szCs w:val="24"/>
              </w:rPr>
            </w:pPr>
            <w:r>
              <w:rPr>
                <w:sz w:val="24"/>
                <w:szCs w:val="24"/>
              </w:rPr>
              <w:t>- Допускается предложение аналогов</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EA731A" w:rsidRPr="004747FE" w:rsidRDefault="00AC3132" w:rsidP="00EA731A">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C61209" w:rsidRPr="00881994">
                <w:rPr>
                  <w:rStyle w:val="af2"/>
                  <w:szCs w:val="24"/>
                  <w:lang w:val="en-US"/>
                </w:rPr>
                <w:t>Sayfudinov</w:t>
              </w:r>
              <w:r w:rsidR="00C61209" w:rsidRPr="00881994">
                <w:rPr>
                  <w:rStyle w:val="af2"/>
                  <w:szCs w:val="24"/>
                </w:rPr>
                <w:t>_</w:t>
              </w:r>
              <w:r w:rsidR="00C61209" w:rsidRPr="00881994">
                <w:rPr>
                  <w:rStyle w:val="af2"/>
                  <w:szCs w:val="24"/>
                  <w:lang w:val="en-US"/>
                </w:rPr>
                <w:t>R</w:t>
              </w:r>
              <w:r w:rsidR="00C61209" w:rsidRPr="00881994">
                <w:rPr>
                  <w:rStyle w:val="af2"/>
                  <w:szCs w:val="24"/>
                </w:rPr>
                <w:t>@</w:t>
              </w:r>
              <w:r w:rsidR="00C61209" w:rsidRPr="00881994">
                <w:rPr>
                  <w:rStyle w:val="af2"/>
                  <w:szCs w:val="24"/>
                  <w:lang w:val="en-US"/>
                </w:rPr>
                <w:t>unipro</w:t>
              </w:r>
              <w:r w:rsidR="00C61209" w:rsidRPr="00881994">
                <w:rPr>
                  <w:rStyle w:val="af2"/>
                  <w:szCs w:val="24"/>
                </w:rPr>
                <w:t>.</w:t>
              </w:r>
              <w:r w:rsidR="00C61209" w:rsidRPr="00881994">
                <w:rPr>
                  <w:rStyle w:val="af2"/>
                  <w:szCs w:val="24"/>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631CE4">
              <w:rPr>
                <w:b/>
                <w:i/>
              </w:rPr>
              <w:t>8</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747CD2" w:rsidP="00537601">
      <w:pPr>
        <w:tabs>
          <w:tab w:val="left" w:pos="9214"/>
          <w:tab w:val="left" w:pos="9356"/>
        </w:tabs>
        <w:spacing w:line="240" w:lineRule="auto"/>
        <w:ind w:right="-365" w:firstLine="0"/>
        <w:rPr>
          <w:color w:val="000000"/>
          <w:sz w:val="24"/>
          <w:szCs w:val="24"/>
        </w:rPr>
      </w:pPr>
      <w:r>
        <w:rPr>
          <w:color w:val="000000"/>
          <w:sz w:val="24"/>
          <w:szCs w:val="24"/>
        </w:rPr>
        <w:t xml:space="preserve">Лот №: </w:t>
      </w: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747CD2" w:rsidP="00B320F2">
      <w:pPr>
        <w:spacing w:line="240" w:lineRule="auto"/>
        <w:rPr>
          <w:color w:val="000000"/>
          <w:sz w:val="24"/>
          <w:szCs w:val="24"/>
        </w:rPr>
      </w:pPr>
      <w:r>
        <w:rPr>
          <w:color w:val="000000"/>
          <w:sz w:val="24"/>
          <w:szCs w:val="24"/>
        </w:rPr>
        <w:t>Лот №:</w:t>
      </w: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33B" w:rsidRDefault="0066733B">
      <w:r>
        <w:separator/>
      </w:r>
    </w:p>
  </w:endnote>
  <w:endnote w:type="continuationSeparator" w:id="0">
    <w:p w:rsidR="0066733B" w:rsidRDefault="0066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116AE4">
          <w:rPr>
            <w:noProof/>
          </w:rPr>
          <w:t>1</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33B" w:rsidRDefault="0066733B">
      <w:r>
        <w:separator/>
      </w:r>
    </w:p>
  </w:footnote>
  <w:footnote w:type="continuationSeparator" w:id="0">
    <w:p w:rsidR="0066733B" w:rsidRDefault="00667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4D8"/>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AE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84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267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1CE4"/>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33B"/>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47CD2"/>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3AEE"/>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678C2"/>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43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1A"/>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E7E"/>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1D815"/>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ayfudinov_R@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Sayfudinov_R@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1125F-E88B-4BD6-8B6C-11A3F44B1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Pages>
  <Words>5077</Words>
  <Characters>28944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33954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22</cp:revision>
  <cp:lastPrinted>2015-09-02T13:01:00Z</cp:lastPrinted>
  <dcterms:created xsi:type="dcterms:W3CDTF">2015-10-02T10:05:00Z</dcterms:created>
  <dcterms:modified xsi:type="dcterms:W3CDTF">2018-10-19T08:49:00Z</dcterms:modified>
</cp:coreProperties>
</file>