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Pr>
          <w:sz w:val="24"/>
          <w:szCs w:val="24"/>
        </w:rPr>
        <w:t>6</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A94F0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A94F0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A94F0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A94F0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DB142F">
        <w:rPr>
          <w:color w:val="000000"/>
          <w:sz w:val="24"/>
          <w:szCs w:val="24"/>
        </w:rPr>
        <w:t xml:space="preserve">№ </w:t>
      </w:r>
      <w:r w:rsidR="006D1330">
        <w:rPr>
          <w:color w:val="000000"/>
          <w:sz w:val="24"/>
          <w:szCs w:val="24"/>
        </w:rPr>
        <w:t>14</w:t>
      </w:r>
      <w:r w:rsidR="00C61209" w:rsidRPr="00DB142F">
        <w:rPr>
          <w:sz w:val="24"/>
          <w:szCs w:val="24"/>
        </w:rPr>
        <w:t>/1</w:t>
      </w:r>
      <w:r w:rsidR="006D1330">
        <w:rPr>
          <w:sz w:val="24"/>
          <w:szCs w:val="24"/>
        </w:rPr>
        <w:t>9</w:t>
      </w:r>
      <w:r w:rsidR="00F615D3" w:rsidRPr="00DB142F">
        <w:rPr>
          <w:sz w:val="24"/>
          <w:szCs w:val="24"/>
        </w:rPr>
        <w:t xml:space="preserve"> от </w:t>
      </w:r>
      <w:r w:rsidR="006D1330">
        <w:rPr>
          <w:sz w:val="24"/>
          <w:szCs w:val="24"/>
        </w:rPr>
        <w:t>30</w:t>
      </w:r>
      <w:r w:rsidR="00F615D3" w:rsidRPr="00DB142F">
        <w:rPr>
          <w:sz w:val="24"/>
          <w:szCs w:val="24"/>
        </w:rPr>
        <w:t>.</w:t>
      </w:r>
      <w:r w:rsidR="006D1330">
        <w:rPr>
          <w:sz w:val="24"/>
          <w:szCs w:val="24"/>
        </w:rPr>
        <w:t>01</w:t>
      </w:r>
      <w:r w:rsidR="00F615D3" w:rsidRPr="00DB142F">
        <w:rPr>
          <w:sz w:val="24"/>
          <w:szCs w:val="24"/>
        </w:rPr>
        <w:t>.201</w:t>
      </w:r>
      <w:r w:rsidR="006D1330">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6D1330" w:rsidP="006D1330">
            <w:pPr>
              <w:autoSpaceDE w:val="0"/>
              <w:autoSpaceDN w:val="0"/>
              <w:adjustRightInd w:val="0"/>
              <w:spacing w:line="276" w:lineRule="auto"/>
              <w:ind w:right="-72" w:firstLine="0"/>
              <w:jc w:val="left"/>
              <w:rPr>
                <w:bCs/>
                <w:sz w:val="24"/>
                <w:szCs w:val="24"/>
              </w:rPr>
            </w:pPr>
            <w:r>
              <w:rPr>
                <w:bCs/>
                <w:color w:val="000000"/>
                <w:sz w:val="24"/>
                <w:szCs w:val="24"/>
              </w:rPr>
              <w:t>Инструменты</w:t>
            </w:r>
            <w:r w:rsidR="00DE083C">
              <w:rPr>
                <w:bCs/>
                <w:color w:val="000000"/>
                <w:sz w:val="24"/>
                <w:szCs w:val="24"/>
              </w:rPr>
              <w:t xml:space="preserve"> (лот №1, лот №2).</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6D1330">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D92B0A" w:rsidRPr="00DB142F">
              <w:rPr>
                <w:sz w:val="24"/>
                <w:szCs w:val="24"/>
                <w:lang w:eastAsia="en-US"/>
              </w:rPr>
              <w:t xml:space="preserve"> </w:t>
            </w:r>
            <w:r w:rsidR="006D1330">
              <w:rPr>
                <w:sz w:val="24"/>
                <w:szCs w:val="24"/>
                <w:lang w:eastAsia="en-US"/>
              </w:rPr>
              <w:t>30</w:t>
            </w:r>
            <w:r w:rsidRPr="00DB142F">
              <w:rPr>
                <w:sz w:val="24"/>
                <w:szCs w:val="24"/>
                <w:lang w:eastAsia="en-US"/>
              </w:rPr>
              <w:t>.</w:t>
            </w:r>
            <w:r w:rsidR="006D1330">
              <w:rPr>
                <w:sz w:val="24"/>
                <w:szCs w:val="24"/>
                <w:lang w:eastAsia="en-US"/>
              </w:rPr>
              <w:t>01</w:t>
            </w:r>
            <w:r w:rsidRPr="00DB142F">
              <w:rPr>
                <w:sz w:val="24"/>
                <w:szCs w:val="24"/>
                <w:lang w:eastAsia="en-US"/>
              </w:rPr>
              <w:t>.20</w:t>
            </w:r>
            <w:r w:rsidR="00D92B0A" w:rsidRPr="00DB142F">
              <w:rPr>
                <w:sz w:val="24"/>
                <w:szCs w:val="24"/>
                <w:lang w:eastAsia="en-US"/>
              </w:rPr>
              <w:t>1</w:t>
            </w:r>
            <w:r w:rsidR="006D1330">
              <w:rPr>
                <w:sz w:val="24"/>
                <w:szCs w:val="24"/>
                <w:lang w:eastAsia="en-US"/>
              </w:rPr>
              <w:t>9</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6D1330" w:rsidRPr="004747FE" w:rsidRDefault="006D1330" w:rsidP="006D1330">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B6730F">
              <w:rPr>
                <w:sz w:val="24"/>
                <w:szCs w:val="24"/>
                <w:lang w:eastAsia="en-US"/>
              </w:rPr>
              <w:t xml:space="preserve">до 12:00 (МСК) </w:t>
            </w:r>
            <w:r>
              <w:rPr>
                <w:sz w:val="24"/>
                <w:szCs w:val="24"/>
                <w:lang w:eastAsia="en-US"/>
              </w:rPr>
              <w:t>11</w:t>
            </w:r>
            <w:r w:rsidRPr="00B6730F">
              <w:rPr>
                <w:sz w:val="24"/>
                <w:szCs w:val="24"/>
                <w:lang w:eastAsia="en-US"/>
              </w:rPr>
              <w:t>.02.201</w:t>
            </w:r>
            <w:r>
              <w:rPr>
                <w:sz w:val="24"/>
                <w:szCs w:val="24"/>
                <w:lang w:eastAsia="en-US"/>
              </w:rPr>
              <w:t>9</w:t>
            </w:r>
            <w:r w:rsidRPr="00B6730F">
              <w:rPr>
                <w:sz w:val="24"/>
                <w:szCs w:val="24"/>
                <w:lang w:eastAsia="en-US"/>
              </w:rPr>
              <w:t xml:space="preserve">  г.</w:t>
            </w:r>
          </w:p>
          <w:p w:rsidR="006D1330" w:rsidRPr="004747FE" w:rsidRDefault="006D1330" w:rsidP="006D1330">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6D1330" w:rsidRPr="004747FE" w:rsidRDefault="006D1330" w:rsidP="006D1330">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6D1330" w:rsidP="006D1330">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6D1330">
              <w:rPr>
                <w:sz w:val="24"/>
                <w:szCs w:val="24"/>
              </w:rPr>
              <w:t>15</w:t>
            </w:r>
            <w:r w:rsidR="00C61209" w:rsidRPr="00DB142F">
              <w:rPr>
                <w:sz w:val="24"/>
                <w:szCs w:val="24"/>
              </w:rPr>
              <w:t xml:space="preserve"> </w:t>
            </w:r>
            <w:r w:rsidR="006D1330">
              <w:rPr>
                <w:sz w:val="24"/>
                <w:szCs w:val="24"/>
              </w:rPr>
              <w:t>марта</w:t>
            </w:r>
            <w:r w:rsidR="00C61209" w:rsidRPr="00DB142F">
              <w:rPr>
                <w:sz w:val="24"/>
                <w:szCs w:val="24"/>
              </w:rPr>
              <w:t xml:space="preserve"> 201</w:t>
            </w:r>
            <w:r w:rsidR="006D1330">
              <w:rPr>
                <w:sz w:val="24"/>
                <w:szCs w:val="24"/>
              </w:rPr>
              <w:t>9</w:t>
            </w:r>
            <w:r w:rsidR="00DE083C">
              <w:rPr>
                <w:sz w:val="24"/>
                <w:szCs w:val="24"/>
              </w:rPr>
              <w:t>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DE083C">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DE083C">
              <w:rPr>
                <w:sz w:val="24"/>
                <w:szCs w:val="24"/>
              </w:rPr>
              <w:t xml:space="preserve">60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E083C">
              <w:rPr>
                <w:color w:val="000000"/>
                <w:szCs w:val="24"/>
              </w:rPr>
              <w:t>е</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4"/>
      <w:bookmarkEnd w:id="5"/>
      <w:bookmarkEnd w:id="6"/>
      <w:bookmarkEnd w:id="7"/>
      <w:bookmarkEnd w:id="8"/>
      <w:r w:rsidR="00B620AF" w:rsidRPr="006A4195">
        <w:rPr>
          <w:rFonts w:ascii="Times New Roman" w:hAnsi="Times New Roman"/>
          <w:sz w:val="28"/>
          <w:szCs w:val="28"/>
        </w:rPr>
        <w:t>Предложение</w:t>
      </w:r>
      <w:bookmarkEnd w:id="9"/>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r w:rsidR="00DE083C">
              <w:rPr>
                <w:b/>
                <w:sz w:val="24"/>
                <w:szCs w:val="24"/>
              </w:rPr>
              <w:t xml:space="preserve"> (лот №1):</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DE083C" w:rsidRPr="001F2C0F" w:rsidTr="00B21534">
        <w:trPr>
          <w:cantSplit/>
        </w:trPr>
        <w:tc>
          <w:tcPr>
            <w:tcW w:w="5184" w:type="dxa"/>
          </w:tcPr>
          <w:p w:rsidR="00DE083C" w:rsidRPr="001F2C0F" w:rsidRDefault="00DE083C" w:rsidP="00B21534">
            <w:pPr>
              <w:spacing w:line="276" w:lineRule="auto"/>
              <w:ind w:firstLine="0"/>
              <w:rPr>
                <w:b/>
                <w:sz w:val="24"/>
                <w:szCs w:val="24"/>
              </w:rPr>
            </w:pPr>
            <w:r w:rsidRPr="001F2C0F">
              <w:rPr>
                <w:b/>
                <w:sz w:val="24"/>
                <w:szCs w:val="24"/>
              </w:rPr>
              <w:t>Стоимость Предложения, руб.</w:t>
            </w:r>
            <w:r>
              <w:rPr>
                <w:b/>
                <w:sz w:val="24"/>
                <w:szCs w:val="24"/>
              </w:rPr>
              <w:t xml:space="preserve"> (лот №2):</w:t>
            </w:r>
          </w:p>
        </w:tc>
        <w:tc>
          <w:tcPr>
            <w:tcW w:w="5184" w:type="dxa"/>
          </w:tcPr>
          <w:p w:rsidR="00DE083C" w:rsidRPr="001F2C0F" w:rsidRDefault="00DE083C" w:rsidP="00B21534">
            <w:pPr>
              <w:spacing w:line="276" w:lineRule="auto"/>
              <w:ind w:firstLine="0"/>
              <w:rPr>
                <w:sz w:val="24"/>
                <w:szCs w:val="24"/>
              </w:rPr>
            </w:pPr>
            <w:r w:rsidRPr="001F2C0F">
              <w:rPr>
                <w:sz w:val="24"/>
                <w:szCs w:val="24"/>
              </w:rPr>
              <w:t>_________________________________________</w:t>
            </w:r>
          </w:p>
          <w:p w:rsidR="00DE083C" w:rsidRPr="001F2C0F" w:rsidRDefault="00DE083C" w:rsidP="00B21534">
            <w:pPr>
              <w:spacing w:line="276" w:lineRule="auto"/>
              <w:ind w:firstLine="0"/>
              <w:rPr>
                <w:sz w:val="24"/>
                <w:szCs w:val="24"/>
              </w:rPr>
            </w:pPr>
            <w:r w:rsidRPr="001F2C0F">
              <w:rPr>
                <w:sz w:val="24"/>
                <w:szCs w:val="24"/>
                <w:vertAlign w:val="superscript"/>
              </w:rPr>
              <w:t>(сумму указать цифрами и прописью)</w:t>
            </w:r>
          </w:p>
        </w:tc>
      </w:tr>
      <w:tr w:rsidR="00DE083C" w:rsidRPr="001F2C0F" w:rsidTr="00B21534">
        <w:trPr>
          <w:cantSplit/>
        </w:trPr>
        <w:tc>
          <w:tcPr>
            <w:tcW w:w="5184" w:type="dxa"/>
          </w:tcPr>
          <w:p w:rsidR="00DE083C" w:rsidRPr="001F2C0F" w:rsidRDefault="00DE083C" w:rsidP="00B21534">
            <w:pPr>
              <w:spacing w:line="276" w:lineRule="auto"/>
              <w:ind w:firstLine="0"/>
              <w:rPr>
                <w:sz w:val="24"/>
                <w:szCs w:val="24"/>
              </w:rPr>
            </w:pPr>
            <w:r w:rsidRPr="001F2C0F">
              <w:rPr>
                <w:sz w:val="24"/>
                <w:szCs w:val="24"/>
              </w:rPr>
              <w:t>кроме того, НДС, руб.</w:t>
            </w:r>
          </w:p>
        </w:tc>
        <w:tc>
          <w:tcPr>
            <w:tcW w:w="5184" w:type="dxa"/>
          </w:tcPr>
          <w:p w:rsidR="00DE083C" w:rsidRPr="001F2C0F" w:rsidRDefault="00DE083C" w:rsidP="00B21534">
            <w:pPr>
              <w:spacing w:line="276" w:lineRule="auto"/>
              <w:ind w:firstLine="0"/>
              <w:rPr>
                <w:sz w:val="24"/>
                <w:szCs w:val="24"/>
              </w:rPr>
            </w:pPr>
            <w:r w:rsidRPr="001F2C0F">
              <w:rPr>
                <w:sz w:val="24"/>
                <w:szCs w:val="24"/>
              </w:rPr>
              <w:t>_________________________________________</w:t>
            </w:r>
          </w:p>
          <w:p w:rsidR="00DE083C" w:rsidRPr="001F2C0F" w:rsidRDefault="00DE083C" w:rsidP="00B21534">
            <w:pPr>
              <w:spacing w:line="276" w:lineRule="auto"/>
              <w:ind w:firstLine="0"/>
              <w:rPr>
                <w:sz w:val="24"/>
                <w:szCs w:val="24"/>
              </w:rPr>
            </w:pPr>
            <w:r w:rsidRPr="001F2C0F">
              <w:rPr>
                <w:sz w:val="24"/>
                <w:szCs w:val="24"/>
                <w:vertAlign w:val="superscript"/>
              </w:rPr>
              <w:t>(сумма НДС)</w:t>
            </w:r>
          </w:p>
        </w:tc>
      </w:tr>
      <w:tr w:rsidR="00DE083C" w:rsidRPr="001F2C0F" w:rsidTr="00B21534">
        <w:trPr>
          <w:cantSplit/>
        </w:trPr>
        <w:tc>
          <w:tcPr>
            <w:tcW w:w="5184" w:type="dxa"/>
          </w:tcPr>
          <w:p w:rsidR="00DE083C" w:rsidRPr="001F2C0F" w:rsidRDefault="00DE083C" w:rsidP="00B21534">
            <w:pPr>
              <w:spacing w:line="276" w:lineRule="auto"/>
              <w:ind w:firstLine="0"/>
              <w:rPr>
                <w:b/>
                <w:bCs/>
                <w:sz w:val="24"/>
                <w:szCs w:val="24"/>
              </w:rPr>
            </w:pPr>
            <w:r w:rsidRPr="001F2C0F">
              <w:rPr>
                <w:b/>
                <w:bCs/>
                <w:sz w:val="24"/>
                <w:szCs w:val="24"/>
              </w:rPr>
              <w:t>Итого с НДС, руб.</w:t>
            </w:r>
          </w:p>
        </w:tc>
        <w:tc>
          <w:tcPr>
            <w:tcW w:w="5184" w:type="dxa"/>
          </w:tcPr>
          <w:p w:rsidR="00DE083C" w:rsidRPr="001F2C0F" w:rsidRDefault="00DE083C" w:rsidP="00B21534">
            <w:pPr>
              <w:spacing w:line="276" w:lineRule="auto"/>
              <w:ind w:firstLine="0"/>
              <w:rPr>
                <w:bCs/>
                <w:sz w:val="24"/>
                <w:szCs w:val="24"/>
              </w:rPr>
            </w:pPr>
            <w:r w:rsidRPr="001F2C0F">
              <w:rPr>
                <w:bCs/>
                <w:sz w:val="24"/>
                <w:szCs w:val="24"/>
              </w:rPr>
              <w:t>_________________________________________</w:t>
            </w:r>
          </w:p>
          <w:p w:rsidR="00DE083C" w:rsidRPr="001F2C0F" w:rsidRDefault="00DE083C" w:rsidP="00B21534">
            <w:pPr>
              <w:spacing w:line="276" w:lineRule="auto"/>
              <w:ind w:firstLine="0"/>
              <w:rPr>
                <w:bCs/>
                <w:sz w:val="24"/>
                <w:szCs w:val="24"/>
              </w:rPr>
            </w:pPr>
            <w:r w:rsidRPr="001F2C0F">
              <w:rPr>
                <w:bCs/>
                <w:sz w:val="24"/>
                <w:szCs w:val="24"/>
                <w:vertAlign w:val="superscript"/>
              </w:rPr>
              <w:t>(сумма с учетом НДС)</w:t>
            </w:r>
          </w:p>
        </w:tc>
      </w:tr>
      <w:tr w:rsidR="00DE083C" w:rsidRPr="001F2C0F" w:rsidTr="00140B35">
        <w:trPr>
          <w:cantSplit/>
        </w:trPr>
        <w:tc>
          <w:tcPr>
            <w:tcW w:w="5184" w:type="dxa"/>
          </w:tcPr>
          <w:p w:rsidR="00DE083C" w:rsidRPr="001F2C0F" w:rsidRDefault="00DE083C" w:rsidP="00A101C5">
            <w:pPr>
              <w:spacing w:line="276" w:lineRule="auto"/>
              <w:ind w:firstLine="0"/>
              <w:rPr>
                <w:b/>
                <w:bCs/>
                <w:sz w:val="24"/>
                <w:szCs w:val="24"/>
              </w:rPr>
            </w:pPr>
          </w:p>
        </w:tc>
        <w:tc>
          <w:tcPr>
            <w:tcW w:w="5184" w:type="dxa"/>
          </w:tcPr>
          <w:p w:rsidR="00DE083C" w:rsidRPr="001F2C0F" w:rsidRDefault="00DE083C" w:rsidP="00A101C5">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lastRenderedPageBreak/>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DE083C" w:rsidRPr="001F2C0F" w:rsidRDefault="00DE083C" w:rsidP="00537601">
      <w:pPr>
        <w:tabs>
          <w:tab w:val="left" w:pos="9214"/>
          <w:tab w:val="left" w:pos="9356"/>
        </w:tabs>
        <w:spacing w:line="240" w:lineRule="auto"/>
        <w:ind w:right="-365" w:firstLine="0"/>
        <w:rPr>
          <w:color w:val="000000"/>
          <w:sz w:val="24"/>
          <w:szCs w:val="24"/>
        </w:rPr>
      </w:pPr>
      <w:r>
        <w:rPr>
          <w:color w:val="000000"/>
          <w:sz w:val="24"/>
          <w:szCs w:val="24"/>
        </w:rPr>
        <w:t>Лот №1:</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Default="00C815FD" w:rsidP="00D35A17">
            <w:pPr>
              <w:spacing w:line="240" w:lineRule="auto"/>
              <w:ind w:left="-108" w:right="-108" w:firstLine="0"/>
              <w:rPr>
                <w:i/>
                <w:color w:val="000000"/>
                <w:sz w:val="24"/>
                <w:szCs w:val="24"/>
              </w:rPr>
            </w:pPr>
          </w:p>
          <w:p w:rsidR="00DE083C" w:rsidRPr="001F2C0F" w:rsidRDefault="00DE083C" w:rsidP="00DE083C">
            <w:pPr>
              <w:tabs>
                <w:tab w:val="left" w:pos="9214"/>
                <w:tab w:val="left" w:pos="9356"/>
              </w:tabs>
              <w:spacing w:line="240" w:lineRule="auto"/>
              <w:ind w:right="-365" w:firstLine="0"/>
              <w:rPr>
                <w:color w:val="000000"/>
                <w:sz w:val="24"/>
                <w:szCs w:val="24"/>
              </w:rPr>
            </w:pPr>
            <w:r>
              <w:rPr>
                <w:color w:val="000000"/>
                <w:sz w:val="24"/>
                <w:szCs w:val="24"/>
              </w:rPr>
              <w:t>Лот №2:</w:t>
            </w:r>
          </w:p>
          <w:tbl>
            <w:tblPr>
              <w:tblW w:w="10632"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DE083C" w:rsidRPr="001F2C0F" w:rsidTr="00B21534">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10" w:right="2" w:hanging="540"/>
                    <w:rPr>
                      <w:b/>
                      <w:color w:val="000000"/>
                      <w:sz w:val="24"/>
                      <w:szCs w:val="24"/>
                    </w:rPr>
                  </w:pPr>
                  <w:r w:rsidRPr="001F2C0F">
                    <w:rPr>
                      <w:b/>
                      <w:bCs/>
                      <w:sz w:val="24"/>
                      <w:szCs w:val="24"/>
                    </w:rPr>
                    <w:t>Таблица 1.</w:t>
                  </w:r>
                </w:p>
              </w:tc>
            </w:tr>
            <w:tr w:rsidR="00DE083C" w:rsidRPr="001F2C0F" w:rsidTr="00B21534">
              <w:trPr>
                <w:trHeight w:val="542"/>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b/>
                      <w:color w:val="000000"/>
                      <w:sz w:val="24"/>
                      <w:szCs w:val="24"/>
                    </w:rPr>
                  </w:pPr>
                  <w:r w:rsidRPr="001F2C0F">
                    <w:rPr>
                      <w:b/>
                      <w:color w:val="000000"/>
                      <w:sz w:val="24"/>
                      <w:szCs w:val="24"/>
                    </w:rPr>
                    <w:t>№</w:t>
                  </w:r>
                </w:p>
                <w:p w:rsidR="00DE083C" w:rsidRPr="001F2C0F" w:rsidRDefault="00DE083C" w:rsidP="00DE083C">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DE083C" w:rsidRPr="001F2C0F" w:rsidRDefault="00DE083C" w:rsidP="00DE083C">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3" w:right="2" w:firstLine="0"/>
                    <w:rPr>
                      <w:b/>
                      <w:color w:val="000000"/>
                      <w:sz w:val="24"/>
                      <w:szCs w:val="24"/>
                    </w:rPr>
                  </w:pPr>
                  <w:r w:rsidRPr="001F2C0F">
                    <w:rPr>
                      <w:b/>
                      <w:color w:val="000000"/>
                      <w:sz w:val="24"/>
                      <w:szCs w:val="24"/>
                    </w:rPr>
                    <w:t>Сумма без НДС, руб.</w:t>
                  </w:r>
                </w:p>
              </w:tc>
            </w:tr>
            <w:tr w:rsidR="00DE083C" w:rsidRPr="001F2C0F" w:rsidTr="00B21534">
              <w:trPr>
                <w:trHeight w:val="250"/>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DE083C" w:rsidRPr="001F2C0F" w:rsidRDefault="00DE083C" w:rsidP="00DE083C">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DE083C" w:rsidRPr="001F2C0F" w:rsidRDefault="00DE083C" w:rsidP="00DE083C">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DE083C" w:rsidRPr="001F2C0F" w:rsidRDefault="00DE083C" w:rsidP="00DE083C">
                  <w:pPr>
                    <w:spacing w:line="240" w:lineRule="auto"/>
                    <w:ind w:left="3" w:right="2"/>
                    <w:jc w:val="center"/>
                    <w:rPr>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DE083C" w:rsidRPr="001F2C0F" w:rsidRDefault="00DE083C" w:rsidP="00DE083C">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DE083C" w:rsidRPr="001F2C0F" w:rsidRDefault="00DE083C" w:rsidP="00DE083C">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DE083C" w:rsidRPr="001F2C0F" w:rsidRDefault="00DE083C" w:rsidP="00DE083C">
                  <w:pPr>
                    <w:spacing w:line="240" w:lineRule="auto"/>
                    <w:ind w:left="3" w:right="2"/>
                    <w:jc w:val="center"/>
                    <w:rPr>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DE083C" w:rsidRPr="001F2C0F" w:rsidRDefault="00DE083C" w:rsidP="00DE083C">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DE083C" w:rsidRPr="001F2C0F" w:rsidRDefault="00DE083C" w:rsidP="00DE083C">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DE083C" w:rsidRPr="001F2C0F" w:rsidRDefault="00DE083C" w:rsidP="00DE083C">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DE083C" w:rsidRPr="001F2C0F" w:rsidRDefault="00DE083C" w:rsidP="00DE083C">
                  <w:pPr>
                    <w:spacing w:line="240" w:lineRule="auto"/>
                    <w:ind w:left="3" w:right="2"/>
                    <w:jc w:val="center"/>
                    <w:rPr>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tcBorders>
                </w:tcPr>
                <w:p w:rsidR="00DE083C" w:rsidRPr="001F2C0F" w:rsidRDefault="00DE083C" w:rsidP="00DE083C">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1566"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581" w:type="dxa"/>
                  <w:tcBorders>
                    <w:top w:val="single" w:sz="6" w:space="0" w:color="auto"/>
                    <w:bottom w:val="single" w:sz="6" w:space="0" w:color="auto"/>
                  </w:tcBorders>
                </w:tcPr>
                <w:p w:rsidR="00DE083C" w:rsidRPr="001F2C0F" w:rsidRDefault="00DE083C" w:rsidP="00DE083C">
                  <w:pPr>
                    <w:spacing w:line="240" w:lineRule="auto"/>
                    <w:jc w:val="right"/>
                    <w:rPr>
                      <w:b/>
                      <w:color w:val="000000"/>
                      <w:sz w:val="24"/>
                      <w:szCs w:val="24"/>
                    </w:rPr>
                  </w:pPr>
                </w:p>
              </w:tc>
              <w:tc>
                <w:tcPr>
                  <w:tcW w:w="709" w:type="dxa"/>
                  <w:tcBorders>
                    <w:top w:val="single" w:sz="6" w:space="0" w:color="auto"/>
                    <w:bottom w:val="single" w:sz="6" w:space="0" w:color="auto"/>
                  </w:tcBorders>
                </w:tcPr>
                <w:p w:rsidR="00DE083C" w:rsidRPr="001F2C0F" w:rsidRDefault="00DE083C" w:rsidP="00DE083C">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DE083C" w:rsidRPr="001F2C0F" w:rsidRDefault="00DE083C" w:rsidP="00DE083C">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DE083C" w:rsidRPr="001F2C0F" w:rsidRDefault="00DE083C" w:rsidP="00DE083C">
                  <w:pPr>
                    <w:spacing w:line="240" w:lineRule="auto"/>
                    <w:ind w:left="3" w:right="2"/>
                    <w:jc w:val="center"/>
                    <w:rPr>
                      <w:b/>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tcBorders>
                </w:tcPr>
                <w:p w:rsidR="00DE083C" w:rsidRPr="001F2C0F" w:rsidRDefault="00DE083C" w:rsidP="00DE083C">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1566"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581" w:type="dxa"/>
                  <w:tcBorders>
                    <w:top w:val="single" w:sz="6" w:space="0" w:color="auto"/>
                    <w:bottom w:val="single" w:sz="6" w:space="0" w:color="auto"/>
                  </w:tcBorders>
                </w:tcPr>
                <w:p w:rsidR="00DE083C" w:rsidRPr="001F2C0F" w:rsidRDefault="00DE083C" w:rsidP="00DE083C">
                  <w:pPr>
                    <w:spacing w:line="240" w:lineRule="auto"/>
                    <w:jc w:val="right"/>
                    <w:rPr>
                      <w:b/>
                      <w:color w:val="000000"/>
                      <w:sz w:val="24"/>
                      <w:szCs w:val="24"/>
                    </w:rPr>
                  </w:pPr>
                </w:p>
              </w:tc>
              <w:tc>
                <w:tcPr>
                  <w:tcW w:w="709" w:type="dxa"/>
                  <w:tcBorders>
                    <w:top w:val="single" w:sz="6" w:space="0" w:color="auto"/>
                    <w:bottom w:val="single" w:sz="6" w:space="0" w:color="auto"/>
                  </w:tcBorders>
                </w:tcPr>
                <w:p w:rsidR="00DE083C" w:rsidRPr="001F2C0F" w:rsidRDefault="00DE083C" w:rsidP="00DE083C">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DE083C" w:rsidRPr="001F2C0F" w:rsidRDefault="00DE083C" w:rsidP="00DE083C">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DE083C" w:rsidRPr="001F2C0F" w:rsidRDefault="00DE083C" w:rsidP="00DE083C">
                  <w:pPr>
                    <w:spacing w:line="240" w:lineRule="auto"/>
                    <w:ind w:left="3" w:right="2"/>
                    <w:jc w:val="center"/>
                    <w:rPr>
                      <w:b/>
                      <w:color w:val="000000"/>
                      <w:sz w:val="24"/>
                      <w:szCs w:val="24"/>
                    </w:rPr>
                  </w:pPr>
                </w:p>
              </w:tc>
            </w:tr>
            <w:tr w:rsidR="00DE083C" w:rsidRPr="001F2C0F" w:rsidTr="00B21534">
              <w:trPr>
                <w:trHeight w:val="250"/>
              </w:trPr>
              <w:tc>
                <w:tcPr>
                  <w:tcW w:w="540" w:type="dxa"/>
                  <w:tcBorders>
                    <w:top w:val="single" w:sz="6" w:space="0" w:color="auto"/>
                    <w:left w:val="single" w:sz="6" w:space="0" w:color="auto"/>
                    <w:bottom w:val="single" w:sz="6" w:space="0" w:color="auto"/>
                  </w:tcBorders>
                </w:tcPr>
                <w:p w:rsidR="00DE083C" w:rsidRPr="001F2C0F" w:rsidRDefault="00DE083C" w:rsidP="00DE083C">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DE083C" w:rsidRPr="001F2C0F" w:rsidRDefault="00DE083C" w:rsidP="00DE083C">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1566" w:type="dxa"/>
                  <w:tcBorders>
                    <w:top w:val="single" w:sz="6" w:space="0" w:color="auto"/>
                    <w:bottom w:val="single" w:sz="6" w:space="0" w:color="auto"/>
                  </w:tcBorders>
                </w:tcPr>
                <w:p w:rsidR="00DE083C" w:rsidRPr="001F2C0F" w:rsidRDefault="00DE083C" w:rsidP="00DE083C">
                  <w:pPr>
                    <w:spacing w:line="240" w:lineRule="auto"/>
                    <w:jc w:val="center"/>
                    <w:rPr>
                      <w:b/>
                      <w:color w:val="000000"/>
                      <w:sz w:val="24"/>
                      <w:szCs w:val="24"/>
                    </w:rPr>
                  </w:pPr>
                </w:p>
              </w:tc>
              <w:tc>
                <w:tcPr>
                  <w:tcW w:w="581" w:type="dxa"/>
                  <w:tcBorders>
                    <w:top w:val="single" w:sz="6" w:space="0" w:color="auto"/>
                    <w:bottom w:val="single" w:sz="6" w:space="0" w:color="auto"/>
                  </w:tcBorders>
                </w:tcPr>
                <w:p w:rsidR="00DE083C" w:rsidRPr="001F2C0F" w:rsidRDefault="00DE083C" w:rsidP="00DE083C">
                  <w:pPr>
                    <w:spacing w:line="240" w:lineRule="auto"/>
                    <w:jc w:val="right"/>
                    <w:rPr>
                      <w:b/>
                      <w:color w:val="000000"/>
                      <w:sz w:val="24"/>
                      <w:szCs w:val="24"/>
                    </w:rPr>
                  </w:pPr>
                </w:p>
              </w:tc>
              <w:tc>
                <w:tcPr>
                  <w:tcW w:w="709" w:type="dxa"/>
                  <w:tcBorders>
                    <w:top w:val="single" w:sz="6" w:space="0" w:color="auto"/>
                    <w:bottom w:val="single" w:sz="6" w:space="0" w:color="auto"/>
                  </w:tcBorders>
                </w:tcPr>
                <w:p w:rsidR="00DE083C" w:rsidRPr="001F2C0F" w:rsidRDefault="00DE083C" w:rsidP="00DE083C">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DE083C" w:rsidRPr="001F2C0F" w:rsidRDefault="00DE083C" w:rsidP="00DE083C">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DE083C" w:rsidRPr="001F2C0F" w:rsidRDefault="00DE083C" w:rsidP="00DE083C">
                  <w:pPr>
                    <w:spacing w:line="240" w:lineRule="auto"/>
                    <w:ind w:left="3" w:right="2"/>
                    <w:jc w:val="center"/>
                    <w:rPr>
                      <w:b/>
                      <w:color w:val="000000"/>
                      <w:sz w:val="24"/>
                      <w:szCs w:val="24"/>
                    </w:rPr>
                  </w:pPr>
                </w:p>
              </w:tc>
            </w:tr>
            <w:tr w:rsidR="00DE083C" w:rsidRPr="001F2C0F" w:rsidTr="00B21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DE083C" w:rsidRDefault="00DE083C" w:rsidP="00DE083C">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DE083C" w:rsidRPr="001F2C0F" w:rsidRDefault="00DE083C" w:rsidP="00DE083C">
                  <w:pPr>
                    <w:spacing w:line="240" w:lineRule="auto"/>
                    <w:ind w:left="-108" w:right="-108" w:firstLine="0"/>
                    <w:rPr>
                      <w:i/>
                      <w:color w:val="000000"/>
                      <w:sz w:val="24"/>
                      <w:szCs w:val="24"/>
                    </w:rPr>
                  </w:pPr>
                </w:p>
              </w:tc>
            </w:tr>
          </w:tbl>
          <w:p w:rsidR="00DE083C" w:rsidRPr="001F2C0F" w:rsidRDefault="00DE083C"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lastRenderedPageBreak/>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DE083C" w:rsidP="00B320F2">
      <w:pPr>
        <w:spacing w:line="240" w:lineRule="auto"/>
        <w:ind w:firstLine="0"/>
        <w:rPr>
          <w:color w:val="000000"/>
          <w:sz w:val="24"/>
          <w:szCs w:val="24"/>
        </w:rPr>
      </w:pPr>
      <w:r>
        <w:rPr>
          <w:color w:val="000000"/>
          <w:sz w:val="24"/>
          <w:szCs w:val="24"/>
        </w:rPr>
        <w:t>Лот №1:</w:t>
      </w: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DE083C" w:rsidRPr="001F2C0F" w:rsidRDefault="00DE083C" w:rsidP="00DE083C">
      <w:pPr>
        <w:spacing w:line="240" w:lineRule="auto"/>
        <w:ind w:firstLine="0"/>
        <w:rPr>
          <w:color w:val="000000"/>
          <w:sz w:val="24"/>
          <w:szCs w:val="24"/>
        </w:rPr>
      </w:pPr>
      <w:r>
        <w:rPr>
          <w:color w:val="000000"/>
          <w:sz w:val="24"/>
          <w:szCs w:val="24"/>
        </w:rPr>
        <w:t>Лот №2:</w:t>
      </w:r>
    </w:p>
    <w:p w:rsidR="00DE083C" w:rsidRPr="001F2C0F" w:rsidRDefault="00DE083C" w:rsidP="00DE083C">
      <w:pPr>
        <w:spacing w:line="240" w:lineRule="auto"/>
        <w:ind w:firstLine="0"/>
        <w:rPr>
          <w:color w:val="000000"/>
          <w:sz w:val="24"/>
          <w:szCs w:val="24"/>
        </w:rPr>
      </w:pPr>
      <w:r w:rsidRPr="001F2C0F">
        <w:rPr>
          <w:color w:val="000000"/>
          <w:sz w:val="24"/>
          <w:szCs w:val="24"/>
        </w:rPr>
        <w:t>Начало: «___» _________________20___года.</w:t>
      </w:r>
    </w:p>
    <w:p w:rsidR="00DE083C" w:rsidRPr="001F2C0F" w:rsidRDefault="00DE083C" w:rsidP="00DE083C">
      <w:pPr>
        <w:spacing w:line="240" w:lineRule="auto"/>
        <w:ind w:firstLine="0"/>
        <w:rPr>
          <w:color w:val="000000"/>
          <w:sz w:val="24"/>
          <w:szCs w:val="24"/>
        </w:rPr>
      </w:pPr>
      <w:r w:rsidRPr="001F2C0F">
        <w:rPr>
          <w:color w:val="000000"/>
          <w:sz w:val="24"/>
          <w:szCs w:val="24"/>
        </w:rPr>
        <w:t>Окончание: «____» ________________20___года.</w:t>
      </w:r>
    </w:p>
    <w:p w:rsidR="00DE083C" w:rsidRPr="001F2C0F" w:rsidRDefault="00DE083C" w:rsidP="00DE083C">
      <w:pPr>
        <w:spacing w:line="240" w:lineRule="auto"/>
        <w:rPr>
          <w:color w:val="000000"/>
          <w:sz w:val="24"/>
          <w:szCs w:val="24"/>
        </w:rPr>
      </w:pPr>
    </w:p>
    <w:p w:rsidR="00DE083C" w:rsidRPr="001F2C0F" w:rsidRDefault="00DE083C" w:rsidP="00DE083C">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DE083C" w:rsidRPr="001F2C0F" w:rsidTr="00B21534">
        <w:trPr>
          <w:cantSplit/>
        </w:trPr>
        <w:tc>
          <w:tcPr>
            <w:tcW w:w="828" w:type="dxa"/>
            <w:vMerge w:val="restart"/>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 xml:space="preserve">График выполнения, в неделях </w:t>
            </w:r>
            <w:r w:rsidRPr="001F2C0F">
              <w:rPr>
                <w:i/>
                <w:color w:val="000000"/>
                <w:sz w:val="24"/>
                <w:szCs w:val="24"/>
              </w:rPr>
              <w:t>(месяцах)</w:t>
            </w:r>
            <w:r w:rsidRPr="001F2C0F">
              <w:rPr>
                <w:color w:val="000000"/>
                <w:sz w:val="24"/>
                <w:szCs w:val="24"/>
              </w:rPr>
              <w:t xml:space="preserve"> с момента подписания Договора</w:t>
            </w:r>
            <w:r>
              <w:rPr>
                <w:color w:val="000000"/>
                <w:sz w:val="24"/>
                <w:szCs w:val="24"/>
              </w:rPr>
              <w:t xml:space="preserve"> или с даты получения гарантийного письма</w:t>
            </w:r>
          </w:p>
        </w:tc>
      </w:tr>
      <w:tr w:rsidR="00DE083C" w:rsidRPr="001F2C0F" w:rsidTr="00B21534">
        <w:trPr>
          <w:cantSplit/>
        </w:trPr>
        <w:tc>
          <w:tcPr>
            <w:tcW w:w="828" w:type="dxa"/>
            <w:vMerge/>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8"/>
              <w:spacing w:before="0" w:after="0"/>
              <w:rPr>
                <w:color w:val="000000"/>
                <w:sz w:val="24"/>
                <w:szCs w:val="24"/>
              </w:rPr>
            </w:pPr>
            <w:r w:rsidRPr="001F2C0F">
              <w:rPr>
                <w:color w:val="000000"/>
                <w:sz w:val="24"/>
                <w:szCs w:val="24"/>
              </w:rPr>
              <w:t>…</w:t>
            </w: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r w:rsidR="00DE083C" w:rsidRPr="001F2C0F" w:rsidTr="00B21534">
        <w:tc>
          <w:tcPr>
            <w:tcW w:w="828"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DE083C" w:rsidRPr="001F2C0F" w:rsidRDefault="00DE083C" w:rsidP="00B21534">
            <w:pPr>
              <w:pStyle w:val="afb"/>
              <w:spacing w:before="0" w:after="0"/>
              <w:rPr>
                <w:color w:val="000000"/>
                <w:szCs w:val="24"/>
              </w:rPr>
            </w:pPr>
          </w:p>
        </w:tc>
      </w:tr>
    </w:tbl>
    <w:p w:rsidR="00DE083C" w:rsidRPr="001F2C0F" w:rsidRDefault="00DE083C" w:rsidP="00DE083C">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DE083C" w:rsidRDefault="00452B63" w:rsidP="008950B1">
      <w:pPr>
        <w:tabs>
          <w:tab w:val="left" w:pos="567"/>
        </w:tabs>
        <w:ind w:left="851" w:firstLine="0"/>
        <w:rPr>
          <w:sz w:val="24"/>
          <w:szCs w:val="24"/>
        </w:rPr>
      </w:pPr>
      <w:r w:rsidRPr="00CC6391">
        <w:rPr>
          <w:sz w:val="24"/>
          <w:szCs w:val="24"/>
        </w:rPr>
        <w:t xml:space="preserve">                      </w:t>
      </w: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DE083C" w:rsidRDefault="00DE083C" w:rsidP="008950B1">
      <w:pPr>
        <w:tabs>
          <w:tab w:val="left" w:pos="567"/>
        </w:tabs>
        <w:ind w:left="851" w:firstLine="0"/>
        <w:rPr>
          <w:sz w:val="24"/>
          <w:szCs w:val="24"/>
        </w:rPr>
      </w:pP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F04" w:rsidRDefault="00A94F04">
      <w:r>
        <w:separator/>
      </w:r>
    </w:p>
  </w:endnote>
  <w:endnote w:type="continuationSeparator" w:id="0">
    <w:p w:rsidR="00A94F04" w:rsidRDefault="00A9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6D1330">
          <w:rPr>
            <w:noProof/>
          </w:rPr>
          <w:t>6</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F04" w:rsidRDefault="00A94F04">
      <w:r>
        <w:separator/>
      </w:r>
    </w:p>
  </w:footnote>
  <w:footnote w:type="continuationSeparator" w:id="0">
    <w:p w:rsidR="00A94F04" w:rsidRDefault="00A94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64D"/>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330"/>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4F04"/>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83C"/>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703F3"/>
  <w15:docId w15:val="{8EDF7021-AE5A-4027-9705-AC88FB400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08EBE-FC0F-48B8-BE03-AE39BFAA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32</Pages>
  <Words>5262</Words>
  <Characters>29999</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35191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16</cp:revision>
  <cp:lastPrinted>2015-09-02T13:01:00Z</cp:lastPrinted>
  <dcterms:created xsi:type="dcterms:W3CDTF">2015-10-02T10:05:00Z</dcterms:created>
  <dcterms:modified xsi:type="dcterms:W3CDTF">2019-01-30T06:11:00Z</dcterms:modified>
</cp:coreProperties>
</file>